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B7" w:rsidRDefault="00326DB7" w:rsidP="00326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-791210</wp:posOffset>
            </wp:positionH>
            <wp:positionV relativeFrom="paragraph">
              <wp:posOffset>-156210</wp:posOffset>
            </wp:positionV>
            <wp:extent cx="7543800" cy="10591800"/>
            <wp:effectExtent l="19050" t="0" r="0" b="0"/>
            <wp:wrapTight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ight>
            <wp:docPr id="2" name="Рисунок 2" descr="C:\Users\пк\Desktop\2021-10-09\Image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2021-10-09\Image00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6DB7" w:rsidRDefault="00326DB7" w:rsidP="00326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326DB7" w:rsidRPr="00326DB7" w:rsidRDefault="00326DB7" w:rsidP="00326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326D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0A492B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английскому языку </w:t>
      </w:r>
      <w:r w:rsidR="00330B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8 классе 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рассчитана на 3 часа в неделю (102 часа за год), что соответствует учебному плану 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Лямбирская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№2»</w:t>
      </w:r>
    </w:p>
    <w:p w:rsidR="000A492B" w:rsidRPr="00862B7A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документов: </w:t>
      </w:r>
    </w:p>
    <w:p w:rsidR="000A492B" w:rsidRPr="00862B7A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Федерального государственного образовательного стандарта основного общего образования, (приказ </w:t>
      </w:r>
      <w:proofErr w:type="spellStart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 1897 от 17.12.2010 г., зарегистрирован Минюст №17785 от 22.12.2009г.). </w:t>
      </w:r>
    </w:p>
    <w:p w:rsidR="000A492B" w:rsidRPr="00862B7A" w:rsidRDefault="001641F2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программа УМК «Английский в фо</w:t>
      </w:r>
      <w:r w:rsidR="000A4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кусе» курса «</w:t>
      </w:r>
      <w:proofErr w:type="spellStart"/>
      <w:r w:rsidR="000A4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Английскийязык</w:t>
      </w:r>
      <w:proofErr w:type="spellEnd"/>
      <w:r w:rsidR="000A4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Start"/>
      <w:r w:rsidR="000A4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 </w:t>
      </w:r>
      <w:proofErr w:type="spellStart"/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Альпаков</w:t>
      </w:r>
      <w:proofErr w:type="spellEnd"/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В.Г., М.: </w:t>
      </w:r>
      <w:proofErr w:type="spellStart"/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Express</w:t>
      </w:r>
      <w:proofErr w:type="spellEnd"/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="000A492B"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Просвещение, 2010 </w:t>
      </w:r>
    </w:p>
    <w:p w:rsidR="000A492B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 учётом изменений в федеральном государственном образовательном стандарте начального образования, утверждённым приказом Министерства образования и науки Российской Федерации от 06.10.2009 г. № 373 (Приказ от 31.12.2015г., зарегистрирован 02.02.16 г., регистрационный № 40936)  </w:t>
      </w:r>
    </w:p>
    <w:p w:rsidR="003B4674" w:rsidRPr="003B4674" w:rsidRDefault="003B4674" w:rsidP="003B467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4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учебного предмета</w:t>
      </w: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 xml:space="preserve">МОДУЛЬ 1 </w:t>
      </w:r>
      <w:r>
        <w:rPr>
          <w:rStyle w:val="c9"/>
          <w:b/>
          <w:bCs/>
          <w:color w:val="000000"/>
        </w:rPr>
        <w:t>«</w:t>
      </w:r>
      <w:r>
        <w:rPr>
          <w:rStyle w:val="c2"/>
          <w:b/>
          <w:bCs/>
          <w:i/>
          <w:iCs/>
          <w:color w:val="000000"/>
        </w:rPr>
        <w:t>Общение»</w:t>
      </w:r>
      <w:r w:rsidRPr="00AD252A">
        <w:rPr>
          <w:rStyle w:val="c2"/>
          <w:b/>
          <w:bCs/>
          <w:i/>
          <w:iCs/>
          <w:color w:val="000000"/>
        </w:rPr>
        <w:t xml:space="preserve"> </w:t>
      </w:r>
      <w:r w:rsidRPr="0069788B">
        <w:rPr>
          <w:rStyle w:val="c2"/>
          <w:b/>
          <w:bCs/>
          <w:i/>
          <w:iCs/>
          <w:color w:val="000000"/>
        </w:rPr>
        <w:t>- 13 часов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расспрашивают собеседника и отвечают на его вопросы;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начинают, </w:t>
      </w:r>
      <w:proofErr w:type="gramStart"/>
      <w:r w:rsidRPr="0069788B">
        <w:rPr>
          <w:color w:val="000000"/>
        </w:rPr>
        <w:t>ведут</w:t>
      </w:r>
      <w:proofErr w:type="gramEnd"/>
      <w:r w:rsidRPr="0069788B">
        <w:rPr>
          <w:color w:val="000000"/>
        </w:rPr>
        <w:t xml:space="preserve">/продолжают и заканчивают диалоги в стандартных ситуациях общения (знакомство, </w:t>
      </w:r>
      <w:proofErr w:type="spellStart"/>
      <w:r w:rsidRPr="0069788B">
        <w:rPr>
          <w:color w:val="000000"/>
        </w:rPr>
        <w:t>самопрезентация</w:t>
      </w:r>
      <w:proofErr w:type="spellEnd"/>
      <w:r w:rsidRPr="0069788B">
        <w:rPr>
          <w:color w:val="000000"/>
        </w:rPr>
        <w:t>, решение разногласий);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</w:rPr>
        <w:t>аудиотекстов</w:t>
      </w:r>
      <w:proofErr w:type="spellEnd"/>
      <w:r w:rsidRPr="0069788B">
        <w:rPr>
          <w:color w:val="000000"/>
        </w:rPr>
        <w:t>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открытки) с разной глубиной понимания;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 о способах поведения и решения конфликтов;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используют различные приёмы смысловой переработки текста (языковой догадки, выборочного перевода);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советы, как начать диалог, преодолеть сложности общения;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письменного сообщения;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поздравительные открытки;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распознают на слух и адекватно произносят звуки, интонационные модели;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распознают и употребляют в </w:t>
      </w:r>
      <w:proofErr w:type="gramStart"/>
      <w:r w:rsidRPr="0069788B">
        <w:rPr>
          <w:color w:val="000000"/>
        </w:rPr>
        <w:t>речи</w:t>
      </w:r>
      <w:proofErr w:type="gramEnd"/>
      <w:r w:rsidRPr="0069788B">
        <w:rPr>
          <w:color w:val="000000"/>
        </w:rPr>
        <w:t xml:space="preserve"> изученные лексические единицы и грамматические конструкции;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изучают </w:t>
      </w:r>
      <w:proofErr w:type="spellStart"/>
      <w:r w:rsidRPr="0069788B">
        <w:rPr>
          <w:color w:val="000000"/>
        </w:rPr>
        <w:t>Present</w:t>
      </w:r>
      <w:proofErr w:type="spellEnd"/>
      <w:r w:rsidRPr="0069788B">
        <w:rPr>
          <w:color w:val="000000"/>
        </w:rPr>
        <w:t xml:space="preserve"> </w:t>
      </w:r>
      <w:proofErr w:type="spellStart"/>
      <w:r w:rsidRPr="0069788B">
        <w:rPr>
          <w:color w:val="000000"/>
        </w:rPr>
        <w:t>tenses</w:t>
      </w:r>
      <w:proofErr w:type="spellEnd"/>
      <w:r w:rsidRPr="0069788B">
        <w:rPr>
          <w:color w:val="000000"/>
        </w:rPr>
        <w:t>, 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</w:r>
    </w:p>
    <w:p w:rsidR="00F538D0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Контрольная работа по Модулю 1.</w:t>
      </w:r>
    </w:p>
    <w:p w:rsidR="00326DB7" w:rsidRPr="0069788B" w:rsidRDefault="00326DB7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 xml:space="preserve">МОДУЛЬ 2 </w:t>
      </w:r>
      <w:r>
        <w:rPr>
          <w:rStyle w:val="c9"/>
          <w:b/>
          <w:bCs/>
          <w:color w:val="000000"/>
        </w:rPr>
        <w:t>«</w:t>
      </w:r>
      <w:r>
        <w:rPr>
          <w:rStyle w:val="c2"/>
          <w:b/>
          <w:bCs/>
          <w:i/>
          <w:iCs/>
          <w:color w:val="000000"/>
        </w:rPr>
        <w:t>Продукты питания и покупки» -</w:t>
      </w:r>
      <w:r w:rsidRPr="0069788B">
        <w:rPr>
          <w:rStyle w:val="c2"/>
          <w:b/>
          <w:bCs/>
          <w:i/>
          <w:iCs/>
          <w:color w:val="000000"/>
        </w:rPr>
        <w:t xml:space="preserve"> 12 часов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lastRenderedPageBreak/>
        <w:t>по репликам предсказывают содержание текста, высказывают предположения о месте развития событий;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 сообщения;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изучают </w:t>
      </w:r>
      <w:proofErr w:type="spellStart"/>
      <w:r w:rsidRPr="0069788B">
        <w:rPr>
          <w:color w:val="000000"/>
          <w:shd w:val="clear" w:color="auto" w:fill="FFFFFF"/>
        </w:rPr>
        <w:t>Present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Perfect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Present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Perfect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Continuous</w:t>
      </w:r>
      <w:proofErr w:type="spellEnd"/>
      <w:r w:rsidRPr="0069788B">
        <w:rPr>
          <w:color w:val="000000"/>
          <w:shd w:val="clear" w:color="auto" w:fill="FFFFFF"/>
        </w:rPr>
        <w:t xml:space="preserve">, </w:t>
      </w:r>
      <w:proofErr w:type="spellStart"/>
      <w:r w:rsidRPr="0069788B">
        <w:rPr>
          <w:color w:val="000000"/>
          <w:shd w:val="clear" w:color="auto" w:fill="FFFFFF"/>
        </w:rPr>
        <w:t>has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gone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has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been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to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in</w:t>
      </w:r>
      <w:proofErr w:type="spellEnd"/>
      <w:r w:rsidRPr="0069788B">
        <w:rPr>
          <w:color w:val="000000"/>
          <w:shd w:val="clear" w:color="auto" w:fill="FFFFFF"/>
        </w:rPr>
        <w:t xml:space="preserve">; единственное/множественное число существительных; порядок имён прилагательных; предлоги; </w:t>
      </w:r>
      <w:proofErr w:type="spellStart"/>
      <w:r w:rsidRPr="0069788B">
        <w:rPr>
          <w:color w:val="000000"/>
          <w:shd w:val="clear" w:color="auto" w:fill="FFFFFF"/>
        </w:rPr>
        <w:t>too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enough</w:t>
      </w:r>
      <w:proofErr w:type="spellEnd"/>
      <w:r w:rsidRPr="0069788B">
        <w:rPr>
          <w:color w:val="000000"/>
          <w:shd w:val="clear" w:color="auto" w:fill="FFFFFF"/>
        </w:rPr>
        <w:t>; косвенную речь и практикуются в их правильном употреблении в речи;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2</w:t>
      </w:r>
      <w:r w:rsidRPr="0069788B">
        <w:rPr>
          <w:color w:val="000000"/>
        </w:rPr>
        <w:t>.</w:t>
      </w:r>
    </w:p>
    <w:p w:rsidR="00326DB7" w:rsidRDefault="00326DB7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>
        <w:rPr>
          <w:rStyle w:val="c9"/>
          <w:b/>
          <w:bCs/>
          <w:color w:val="000000"/>
        </w:rPr>
        <w:t>МОДУЛЬ 3 «</w:t>
      </w:r>
      <w:r>
        <w:rPr>
          <w:rStyle w:val="c2"/>
          <w:b/>
          <w:bCs/>
          <w:i/>
          <w:iCs/>
          <w:color w:val="000000"/>
        </w:rPr>
        <w:t xml:space="preserve">Великие умы человечества» - </w:t>
      </w:r>
      <w:r w:rsidRPr="0069788B">
        <w:rPr>
          <w:rStyle w:val="c2"/>
          <w:b/>
          <w:bCs/>
          <w:i/>
          <w:iCs/>
          <w:color w:val="000000"/>
        </w:rPr>
        <w:t xml:space="preserve"> 12 часов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п</w:t>
      </w:r>
      <w:r w:rsidRPr="0069788B">
        <w:rPr>
          <w:color w:val="000000"/>
          <w:shd w:val="clear" w:color="auto" w:fill="FFFFFF"/>
        </w:rPr>
        <w:t>ерфект</w:t>
      </w:r>
      <w:r>
        <w:rPr>
          <w:color w:val="000000"/>
          <w:shd w:val="clear" w:color="auto" w:fill="FFFFFF"/>
        </w:rPr>
        <w:t>ные времена прошедшего времени.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с</w:t>
      </w:r>
      <w:r w:rsidRPr="0069788B">
        <w:rPr>
          <w:color w:val="000000"/>
          <w:shd w:val="clear" w:color="auto" w:fill="FFFFFF"/>
        </w:rPr>
        <w:t xml:space="preserve">ловообразование. 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3</w:t>
      </w:r>
      <w:r w:rsidRPr="0069788B">
        <w:rPr>
          <w:color w:val="000000"/>
        </w:rPr>
        <w:t>.</w:t>
      </w:r>
    </w:p>
    <w:p w:rsidR="00326DB7" w:rsidRPr="0069788B" w:rsidRDefault="00326DB7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 xml:space="preserve">МОДУЛЬ 4 </w:t>
      </w:r>
      <w:r>
        <w:rPr>
          <w:rStyle w:val="c9"/>
          <w:b/>
          <w:bCs/>
          <w:color w:val="000000"/>
        </w:rPr>
        <w:t>«</w:t>
      </w:r>
      <w:r>
        <w:rPr>
          <w:rStyle w:val="c2"/>
          <w:b/>
          <w:bCs/>
          <w:i/>
          <w:iCs/>
          <w:color w:val="000000"/>
        </w:rPr>
        <w:t xml:space="preserve">Будь самим собой!» - </w:t>
      </w:r>
      <w:r w:rsidRPr="0069788B">
        <w:rPr>
          <w:rStyle w:val="c2"/>
          <w:b/>
          <w:bCs/>
          <w:i/>
          <w:iCs/>
          <w:color w:val="000000"/>
        </w:rPr>
        <w:t xml:space="preserve"> 12 часов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4</w:t>
      </w:r>
      <w:r w:rsidRPr="0069788B">
        <w:rPr>
          <w:color w:val="000000"/>
        </w:rPr>
        <w:t>.</w:t>
      </w:r>
    </w:p>
    <w:p w:rsidR="00326DB7" w:rsidRDefault="00326DB7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9"/>
          <w:b/>
          <w:bCs/>
          <w:color w:val="000000"/>
        </w:rPr>
      </w:pP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 xml:space="preserve">МОДУЛЬ 5 </w:t>
      </w:r>
      <w:r>
        <w:rPr>
          <w:rStyle w:val="c9"/>
          <w:b/>
          <w:bCs/>
          <w:color w:val="000000"/>
        </w:rPr>
        <w:t>«</w:t>
      </w:r>
      <w:r w:rsidRPr="0069788B">
        <w:rPr>
          <w:rStyle w:val="c2"/>
          <w:b/>
          <w:bCs/>
          <w:i/>
          <w:iCs/>
          <w:color w:val="000000"/>
        </w:rPr>
        <w:t>Г</w:t>
      </w:r>
      <w:r>
        <w:rPr>
          <w:rStyle w:val="c2"/>
          <w:b/>
          <w:bCs/>
          <w:i/>
          <w:iCs/>
          <w:color w:val="000000"/>
        </w:rPr>
        <w:t>лобальные проблемы человечества» -</w:t>
      </w:r>
      <w:r w:rsidRPr="0069788B">
        <w:rPr>
          <w:rStyle w:val="c2"/>
          <w:b/>
          <w:bCs/>
          <w:i/>
          <w:iCs/>
          <w:color w:val="000000"/>
        </w:rPr>
        <w:t xml:space="preserve"> 12 часов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lastRenderedPageBreak/>
        <w:t>составляют план, тезисы устного/письменного сообщения; Фразовый глагол «</w:t>
      </w:r>
      <w:proofErr w:type="spellStart"/>
      <w:r w:rsidRPr="0069788B">
        <w:rPr>
          <w:color w:val="000000"/>
          <w:shd w:val="clear" w:color="auto" w:fill="FFFFFF"/>
        </w:rPr>
        <w:t>call</w:t>
      </w:r>
      <w:proofErr w:type="spellEnd"/>
      <w:r w:rsidRPr="0069788B">
        <w:rPr>
          <w:color w:val="000000"/>
          <w:shd w:val="clear" w:color="auto" w:fill="FFFFFF"/>
        </w:rPr>
        <w:t>», словообразование.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5</w:t>
      </w:r>
      <w:r w:rsidRPr="0069788B">
        <w:rPr>
          <w:color w:val="000000"/>
        </w:rPr>
        <w:t>.</w:t>
      </w:r>
    </w:p>
    <w:p w:rsidR="00326DB7" w:rsidRPr="0069788B" w:rsidRDefault="00326DB7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 xml:space="preserve">МОДУЛЬ 6 </w:t>
      </w:r>
      <w:r>
        <w:rPr>
          <w:rStyle w:val="c9"/>
          <w:b/>
          <w:bCs/>
          <w:color w:val="000000"/>
        </w:rPr>
        <w:t>«</w:t>
      </w:r>
      <w:r>
        <w:rPr>
          <w:rStyle w:val="c2"/>
          <w:b/>
          <w:bCs/>
          <w:i/>
          <w:iCs/>
          <w:color w:val="000000"/>
        </w:rPr>
        <w:t xml:space="preserve">Культурные обмены» - </w:t>
      </w:r>
      <w:r w:rsidRPr="0069788B">
        <w:rPr>
          <w:rStyle w:val="c2"/>
          <w:b/>
          <w:bCs/>
          <w:i/>
          <w:iCs/>
          <w:color w:val="000000"/>
        </w:rPr>
        <w:t xml:space="preserve"> 13 часов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относящиеся к разным коммуникативным типам речи;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запрашивают нужную информацию;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тематические картинки;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представляют монологическое высказывание о реалиях своей страны и стран изучаемого языка;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узнают об особенностях образа жизни, быта и культуры стран изучаемого языка;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формируют представление о сходстве и различиях в традициях своей страны и стран изучаемого языка;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выполняют индивидуальные, парные и групповые проекты;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употребляют фоновую лексику и знакомятся с реалиями стран изучаемого языка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ж</w:t>
      </w:r>
      <w:r w:rsidRPr="0069788B">
        <w:rPr>
          <w:color w:val="000000"/>
          <w:shd w:val="clear" w:color="auto" w:fill="FFFFFF"/>
        </w:rPr>
        <w:t xml:space="preserve">алобы, 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формируют </w:t>
      </w:r>
      <w:r w:rsidRPr="0069788B">
        <w:rPr>
          <w:color w:val="000000"/>
          <w:shd w:val="clear" w:color="auto" w:fill="FFFFFF"/>
        </w:rPr>
        <w:t xml:space="preserve">умение сформулировать свои жалобы, претензии к сервису. 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благодарственное письмо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ф</w:t>
      </w:r>
      <w:r w:rsidRPr="0069788B">
        <w:rPr>
          <w:color w:val="000000"/>
          <w:shd w:val="clear" w:color="auto" w:fill="FFFFFF"/>
        </w:rPr>
        <w:t>разовый глагол «</w:t>
      </w:r>
      <w:proofErr w:type="spellStart"/>
      <w:r w:rsidRPr="0069788B">
        <w:rPr>
          <w:color w:val="000000"/>
          <w:shd w:val="clear" w:color="auto" w:fill="FFFFFF"/>
        </w:rPr>
        <w:t>set</w:t>
      </w:r>
      <w:proofErr w:type="spellEnd"/>
      <w:r w:rsidRPr="0069788B">
        <w:rPr>
          <w:color w:val="000000"/>
          <w:shd w:val="clear" w:color="auto" w:fill="FFFFFF"/>
        </w:rPr>
        <w:t>».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6</w:t>
      </w:r>
      <w:r w:rsidRPr="0069788B">
        <w:rPr>
          <w:color w:val="000000"/>
        </w:rPr>
        <w:t>.</w:t>
      </w:r>
    </w:p>
    <w:p w:rsidR="00326DB7" w:rsidRPr="0069788B" w:rsidRDefault="00326DB7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 xml:space="preserve">МОДУЛЬ 7 </w:t>
      </w:r>
      <w:r>
        <w:rPr>
          <w:rStyle w:val="c9"/>
          <w:b/>
          <w:bCs/>
          <w:color w:val="000000"/>
        </w:rPr>
        <w:t>«</w:t>
      </w:r>
      <w:r w:rsidRPr="0069788B">
        <w:rPr>
          <w:rStyle w:val="c2"/>
          <w:b/>
          <w:bCs/>
          <w:i/>
          <w:iCs/>
          <w:color w:val="000000"/>
        </w:rPr>
        <w:t>Образование</w:t>
      </w:r>
      <w:r>
        <w:rPr>
          <w:rStyle w:val="c2"/>
          <w:b/>
          <w:bCs/>
          <w:i/>
          <w:iCs/>
          <w:color w:val="000000"/>
        </w:rPr>
        <w:t xml:space="preserve">» - </w:t>
      </w:r>
      <w:r w:rsidRPr="0069788B">
        <w:rPr>
          <w:rStyle w:val="c2"/>
          <w:b/>
          <w:bCs/>
          <w:i/>
          <w:iCs/>
          <w:color w:val="000000"/>
        </w:rPr>
        <w:t xml:space="preserve"> 13 часов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устного/письменного сообщения;</w:t>
      </w:r>
    </w:p>
    <w:p w:rsidR="00F538D0" w:rsidRPr="0069788B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распознают и употребляют в </w:t>
      </w:r>
      <w:proofErr w:type="gramStart"/>
      <w:r w:rsidRPr="0069788B">
        <w:rPr>
          <w:color w:val="000000"/>
          <w:shd w:val="clear" w:color="auto" w:fill="FFFFFF"/>
        </w:rPr>
        <w:t>речи</w:t>
      </w:r>
      <w:proofErr w:type="gramEnd"/>
      <w:r w:rsidRPr="0069788B">
        <w:rPr>
          <w:color w:val="000000"/>
          <w:shd w:val="clear" w:color="auto" w:fill="FFFFFF"/>
        </w:rPr>
        <w:t xml:space="preserve"> изученные лексические единицы и грамматические конструкции;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воспроизводят интонацию вопросительных предложений</w:t>
      </w:r>
    </w:p>
    <w:p w:rsidR="00F538D0" w:rsidRDefault="00F538D0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7</w:t>
      </w:r>
      <w:r w:rsidRPr="0069788B">
        <w:rPr>
          <w:color w:val="000000"/>
        </w:rPr>
        <w:t>.</w:t>
      </w:r>
    </w:p>
    <w:p w:rsidR="00326DB7" w:rsidRPr="0069788B" w:rsidRDefault="00326DB7" w:rsidP="00F538D0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</w:p>
    <w:p w:rsidR="00F538D0" w:rsidRPr="0069788B" w:rsidRDefault="00F538D0" w:rsidP="00326DB7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center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8</w:t>
      </w:r>
      <w:r>
        <w:rPr>
          <w:rStyle w:val="c9"/>
          <w:b/>
          <w:bCs/>
          <w:color w:val="000000"/>
        </w:rPr>
        <w:t xml:space="preserve"> «</w:t>
      </w:r>
      <w:r>
        <w:rPr>
          <w:rStyle w:val="c2"/>
          <w:b/>
          <w:bCs/>
          <w:i/>
          <w:iCs/>
          <w:color w:val="000000"/>
        </w:rPr>
        <w:t xml:space="preserve">На досуге» - </w:t>
      </w:r>
      <w:r w:rsidRPr="0069788B">
        <w:rPr>
          <w:rStyle w:val="c2"/>
          <w:b/>
          <w:bCs/>
          <w:i/>
          <w:iCs/>
          <w:color w:val="000000"/>
        </w:rPr>
        <w:t xml:space="preserve"> 13 часов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расспрашивают собеседника и отвечают на его вопросы, высказывают свою точку зрения о любимых командах;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начинают, </w:t>
      </w:r>
      <w:proofErr w:type="gramStart"/>
      <w:r w:rsidRPr="0069788B">
        <w:rPr>
          <w:color w:val="000000"/>
        </w:rPr>
        <w:t>ведут</w:t>
      </w:r>
      <w:proofErr w:type="gramEnd"/>
      <w:r w:rsidRPr="0069788B">
        <w:rPr>
          <w:color w:val="000000"/>
        </w:rPr>
        <w:t>/продолжают и заканчивают диалоги в стандартных ситуациях общения (заказ обеда в ресторане, принятие приглашений или отказ от них);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описывают ужин в ресторане;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рассказывают истории собственного сочинения;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воспринимают на слух и полностью понимают речь учителя, одноклассников;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</w:rPr>
        <w:t>аудиотексты</w:t>
      </w:r>
      <w:proofErr w:type="spellEnd"/>
      <w:r w:rsidRPr="0069788B">
        <w:rPr>
          <w:color w:val="000000"/>
        </w:rPr>
        <w:t>, выделяя нужную информацию;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</w:rPr>
        <w:t>аудиотекстов</w:t>
      </w:r>
      <w:proofErr w:type="spellEnd"/>
      <w:r w:rsidRPr="0069788B">
        <w:rPr>
          <w:color w:val="000000"/>
        </w:rPr>
        <w:t>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по репликам прогнозируют содержание текста;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рецепты, электронные письма) с разной глубиной понимания;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устного/письменного сообщения;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lastRenderedPageBreak/>
        <w:t>пишут официальное электронное письмо;</w:t>
      </w:r>
    </w:p>
    <w:p w:rsidR="00F538D0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 </w:t>
      </w:r>
      <w:r>
        <w:rPr>
          <w:color w:val="000000"/>
        </w:rPr>
        <w:t>изучают у</w:t>
      </w:r>
      <w:r w:rsidRPr="0069788B">
        <w:rPr>
          <w:color w:val="000000"/>
        </w:rPr>
        <w:t>словные предложения, предлоги, сложные прилагательные.</w:t>
      </w:r>
    </w:p>
    <w:p w:rsidR="00F538D0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</w:t>
      </w:r>
      <w:r w:rsidRPr="0069788B">
        <w:rPr>
          <w:color w:val="000000"/>
        </w:rPr>
        <w:t xml:space="preserve">онтрольная работа по Модулю </w:t>
      </w:r>
      <w:r>
        <w:rPr>
          <w:color w:val="000000"/>
        </w:rPr>
        <w:t>8</w:t>
      </w:r>
      <w:r w:rsidRPr="0069788B">
        <w:rPr>
          <w:color w:val="000000"/>
        </w:rPr>
        <w:t>.</w:t>
      </w:r>
    </w:p>
    <w:p w:rsidR="00F538D0" w:rsidRPr="0069788B" w:rsidRDefault="00F538D0" w:rsidP="00F538D0">
      <w:pPr>
        <w:pStyle w:val="a4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итоговый тест</w:t>
      </w:r>
    </w:p>
    <w:p w:rsidR="00F538D0" w:rsidRPr="00F538D0" w:rsidRDefault="00F538D0" w:rsidP="00F538D0">
      <w:pPr>
        <w:tabs>
          <w:tab w:val="left" w:pos="0"/>
        </w:tabs>
        <w:spacing w:after="0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6346" w:rsidRPr="00BC767C" w:rsidRDefault="000A492B" w:rsidP="00976E6F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76E6F" w:rsidRDefault="00976E6F" w:rsidP="00976E6F">
      <w:pPr>
        <w:tabs>
          <w:tab w:val="left" w:pos="0"/>
        </w:tabs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E147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Тематическое планирование</w:t>
      </w:r>
    </w:p>
    <w:p w:rsidR="00976E6F" w:rsidRPr="0091222E" w:rsidRDefault="00976E6F" w:rsidP="00976E6F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5245"/>
        <w:gridCol w:w="992"/>
        <w:gridCol w:w="1559"/>
        <w:gridCol w:w="1134"/>
      </w:tblGrid>
      <w:tr w:rsidR="00976E6F" w:rsidRPr="00A2244F" w:rsidTr="00AD252A">
        <w:trPr>
          <w:trHeight w:val="276"/>
        </w:trPr>
        <w:tc>
          <w:tcPr>
            <w:tcW w:w="1135" w:type="dxa"/>
            <w:vMerge w:val="restart"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 xml:space="preserve">№, </w:t>
            </w:r>
            <w:proofErr w:type="spellStart"/>
            <w:proofErr w:type="gram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</w:tr>
      <w:tr w:rsidR="00976E6F" w:rsidRPr="00A2244F" w:rsidTr="00AD252A">
        <w:trPr>
          <w:trHeight w:val="276"/>
        </w:trPr>
        <w:tc>
          <w:tcPr>
            <w:tcW w:w="1135" w:type="dxa"/>
            <w:vMerge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6E6F" w:rsidRPr="007E570C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Уроки изучения и закрепления нового</w:t>
            </w:r>
          </w:p>
        </w:tc>
        <w:tc>
          <w:tcPr>
            <w:tcW w:w="1134" w:type="dxa"/>
            <w:vAlign w:val="center"/>
          </w:tcPr>
          <w:p w:rsidR="00976E6F" w:rsidRPr="007E570C" w:rsidRDefault="00976E6F" w:rsidP="00AD2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Pr="00A2244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1 </w:t>
            </w:r>
            <w:r w:rsidR="00100E02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00E02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Общение»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0E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76E6F" w:rsidRPr="00A2244F" w:rsidRDefault="00100E02" w:rsidP="0066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Pr="00A2244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2 </w:t>
            </w:r>
            <w:r w:rsidR="00100E02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00E02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Продукты питания и покупки»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0E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76E6F" w:rsidRPr="00A2244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3 </w:t>
            </w:r>
            <w:r w:rsidR="00100E02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100E02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Великие умы человечества»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0E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76E6F" w:rsidRPr="00A2244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4 </w:t>
            </w:r>
            <w:r w:rsidR="00665477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65477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Будь самим собой!»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5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76E6F" w:rsidRPr="00A2244F" w:rsidRDefault="00665477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5 </w:t>
            </w:r>
            <w:r w:rsidR="00665477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65477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Глобальные проблемы человечества»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54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5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>Модуль 6</w:t>
            </w:r>
            <w:r w:rsidR="00665477"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477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65477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Культурные обмены»</w:t>
            </w:r>
            <w:r w:rsidR="00665477" w:rsidRPr="00665477">
              <w:rPr>
                <w:rStyle w:val="c2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54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76E6F" w:rsidRPr="00A2244F" w:rsidRDefault="00665477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7 </w:t>
            </w:r>
            <w:r w:rsidR="00665477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65477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Образование»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54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76E6F" w:rsidRPr="00A2244F" w:rsidRDefault="00665477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100E02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  <w:vAlign w:val="center"/>
          </w:tcPr>
          <w:p w:rsidR="00976E6F" w:rsidRPr="00665477" w:rsidRDefault="00976E6F" w:rsidP="00100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8 </w:t>
            </w:r>
            <w:r w:rsidR="00665477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65477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На досуге»</w:t>
            </w:r>
          </w:p>
        </w:tc>
        <w:tc>
          <w:tcPr>
            <w:tcW w:w="992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57B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976E6F" w:rsidRPr="00A2244F" w:rsidRDefault="00665477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57B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76E6F" w:rsidRPr="00A2244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Pr="00B1774D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vAlign w:val="center"/>
          </w:tcPr>
          <w:p w:rsidR="00976E6F" w:rsidRPr="00757B5F" w:rsidRDefault="00665477" w:rsidP="00AD2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B5F">
              <w:rPr>
                <w:rFonts w:ascii="Times New Roman" w:hAnsi="Times New Roman"/>
                <w:b/>
                <w:sz w:val="24"/>
                <w:szCs w:val="24"/>
              </w:rPr>
              <w:t>Итоговый тест</w:t>
            </w:r>
          </w:p>
        </w:tc>
        <w:tc>
          <w:tcPr>
            <w:tcW w:w="992" w:type="dxa"/>
            <w:vAlign w:val="center"/>
          </w:tcPr>
          <w:p w:rsidR="00976E6F" w:rsidRDefault="00757B5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6E6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E6F" w:rsidRDefault="00757B5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76E6F" w:rsidRDefault="00976E6F" w:rsidP="00AD2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6E6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6E6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6E6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6E6F" w:rsidRPr="00A2244F" w:rsidTr="00AD252A">
        <w:tc>
          <w:tcPr>
            <w:tcW w:w="1135" w:type="dxa"/>
            <w:vAlign w:val="center"/>
          </w:tcPr>
          <w:p w:rsidR="00976E6F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76E6F" w:rsidRPr="00B643EB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3E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976E6F" w:rsidRPr="00B643EB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559" w:type="dxa"/>
            <w:vAlign w:val="center"/>
          </w:tcPr>
          <w:p w:rsidR="00976E6F" w:rsidRPr="00B643EB" w:rsidRDefault="00976E6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57B5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76E6F" w:rsidRPr="00B643EB" w:rsidRDefault="00757B5F" w:rsidP="00AD25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976E6F" w:rsidRDefault="00976E6F" w:rsidP="00976E6F">
      <w:pPr>
        <w:rPr>
          <w:rFonts w:ascii="Times New Roman" w:hAnsi="Times New Roman" w:cs="Times New Roman"/>
          <w:b/>
          <w:sz w:val="28"/>
          <w:szCs w:val="28"/>
        </w:rPr>
      </w:pPr>
    </w:p>
    <w:p w:rsidR="000A492B" w:rsidRPr="003B4674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92B" w:rsidRPr="003B4674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A492B" w:rsidRPr="00862B7A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92B" w:rsidRDefault="000A492B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252A" w:rsidRP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6DB7" w:rsidRDefault="00326DB7" w:rsidP="00B01FA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252A" w:rsidRPr="00B01FA9" w:rsidRDefault="00AD252A" w:rsidP="00B01FA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1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AD252A" w:rsidRDefault="00AD252A" w:rsidP="00AD2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889" w:type="dxa"/>
        <w:tblLayout w:type="fixed"/>
        <w:tblLook w:val="04A0"/>
      </w:tblPr>
      <w:tblGrid>
        <w:gridCol w:w="959"/>
        <w:gridCol w:w="142"/>
        <w:gridCol w:w="3118"/>
        <w:gridCol w:w="1276"/>
        <w:gridCol w:w="1559"/>
        <w:gridCol w:w="1418"/>
        <w:gridCol w:w="1417"/>
      </w:tblGrid>
      <w:tr w:rsidR="00AD252A" w:rsidTr="00AD252A">
        <w:tc>
          <w:tcPr>
            <w:tcW w:w="959" w:type="dxa"/>
          </w:tcPr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3260" w:type="dxa"/>
            <w:gridSpan w:val="2"/>
          </w:tcPr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Тема урока</w:t>
            </w:r>
          </w:p>
        </w:tc>
        <w:tc>
          <w:tcPr>
            <w:tcW w:w="1276" w:type="dxa"/>
          </w:tcPr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</w:tcPr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Вид</w:t>
            </w:r>
          </w:p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</w:t>
            </w:r>
            <w:proofErr w:type="spell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</w:p>
        </w:tc>
        <w:tc>
          <w:tcPr>
            <w:tcW w:w="1418" w:type="dxa"/>
          </w:tcPr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Плановые</w:t>
            </w:r>
          </w:p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роки проведени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417" w:type="dxa"/>
          </w:tcPr>
          <w:p w:rsidR="00AD252A" w:rsidRPr="00EE754F" w:rsidRDefault="00AD252A" w:rsidP="00AD25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сроки</w:t>
            </w:r>
          </w:p>
          <w:p w:rsidR="00AD252A" w:rsidRPr="00EE754F" w:rsidRDefault="00AD252A" w:rsidP="00AD252A">
            <w:pPr>
              <w:ind w:right="-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AD252A" w:rsidTr="00AD252A">
        <w:tc>
          <w:tcPr>
            <w:tcW w:w="9889" w:type="dxa"/>
            <w:gridSpan w:val="7"/>
          </w:tcPr>
          <w:p w:rsidR="00AD252A" w:rsidRPr="00EE754F" w:rsidRDefault="00AD252A" w:rsidP="00AD28D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</w:t>
            </w:r>
            <w:r w:rsidR="00BA2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D28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D28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D28D8"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AD28D8"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Общение»</w:t>
            </w:r>
            <w:r w:rsidR="00AD28D8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D28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gridSpan w:val="2"/>
          </w:tcPr>
          <w:p w:rsidR="00AD252A" w:rsidRDefault="00EC677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«Характер человека. Язык мимики и жестов»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теме)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563A1F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>о,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gridSpan w:val="2"/>
          </w:tcPr>
          <w:p w:rsidR="00AD252A" w:rsidRDefault="00EC677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«Общение. Информация личного характера»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2A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2A60DC">
              <w:rPr>
                <w:rFonts w:ascii="Times New Roman" w:hAnsi="Times New Roman" w:cs="Times New Roman"/>
                <w:bCs/>
              </w:rPr>
              <w:t>учебником,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gridSpan w:val="2"/>
          </w:tcPr>
          <w:p w:rsidR="00AD252A" w:rsidRDefault="00EC677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 досуге»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="002A60D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gridSpan w:val="2"/>
          </w:tcPr>
          <w:p w:rsidR="00AD252A" w:rsidRDefault="00AB4050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2A60DC" w:rsidRPr="001676F1">
              <w:rPr>
                <w:rFonts w:ascii="Times New Roman" w:eastAsia="Times New Roman" w:hAnsi="Times New Roman" w:cs="Times New Roman"/>
                <w:lang w:eastAsia="ru-RU"/>
              </w:rPr>
              <w:t>астоящее, прошедшее, будущее время</w:t>
            </w:r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AB4050">
              <w:rPr>
                <w:rFonts w:ascii="Times New Roman" w:hAnsi="Times New Roman" w:cs="Times New Roman"/>
                <w:bCs/>
              </w:rPr>
              <w:t>, с грамм</w:t>
            </w:r>
            <w:proofErr w:type="gramStart"/>
            <w:r w:rsidR="00AB4050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AB4050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AB4050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="00AB4050"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gridSpan w:val="2"/>
          </w:tcPr>
          <w:p w:rsidR="00AD252A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«Родственные отношения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»(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чтения, монологической речи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Степени сравнения прилагательных</w:t>
            </w:r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  <w:p w:rsidR="002A60DC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правочником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gridSpan w:val="2"/>
          </w:tcPr>
          <w:p w:rsidR="00AD252A" w:rsidRDefault="002A60DC" w:rsidP="00AD25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«Поздравительные открытки»</w:t>
            </w:r>
          </w:p>
          <w:p w:rsidR="002A60DC" w:rsidRPr="00707E59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2A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 w:rsidR="002A60DC">
              <w:rPr>
                <w:rFonts w:ascii="Times New Roman" w:hAnsi="Times New Roman" w:cs="Times New Roman"/>
                <w:bCs/>
              </w:rPr>
              <w:t>в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gridSpan w:val="2"/>
          </w:tcPr>
          <w:p w:rsidR="00AD252A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прилагательные от сущ. Лексические упражнения</w:t>
            </w:r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2A60DC">
              <w:rPr>
                <w:rFonts w:ascii="Times New Roman" w:hAnsi="Times New Roman" w:cs="Times New Roman"/>
                <w:bCs/>
              </w:rPr>
              <w:t xml:space="preserve">, раб. </w:t>
            </w:r>
            <w:proofErr w:type="spellStart"/>
            <w:r w:rsidR="002A60DC"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 w:rsidR="002A60D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  <w:gridSpan w:val="2"/>
          </w:tcPr>
          <w:p w:rsidR="00AD252A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«П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равила общения в Великобритании»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чтения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2A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 w:rsidR="002A60DC">
              <w:rPr>
                <w:rFonts w:ascii="Times New Roman" w:hAnsi="Times New Roman" w:cs="Times New Roman"/>
                <w:bCs/>
              </w:rPr>
              <w:t>с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0" w:type="dxa"/>
            <w:gridSpan w:val="2"/>
          </w:tcPr>
          <w:p w:rsidR="00AD252A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«Правила общения в России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чтения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</w:p>
        </w:tc>
        <w:tc>
          <w:tcPr>
            <w:tcW w:w="1276" w:type="dxa"/>
          </w:tcPr>
          <w:p w:rsidR="00AD252A" w:rsidRPr="00734545" w:rsidRDefault="00AD252A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EE754F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0" w:type="dxa"/>
            <w:gridSpan w:val="2"/>
          </w:tcPr>
          <w:p w:rsidR="00AD252A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«Конфликты и способы их разрешения»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6" w:type="dxa"/>
          </w:tcPr>
          <w:p w:rsidR="00AD252A" w:rsidRPr="00734545" w:rsidRDefault="002A60DC" w:rsidP="00AD252A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563A1F" w:rsidRDefault="002A60DC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8D8" w:rsidTr="00AD28D8">
        <w:tc>
          <w:tcPr>
            <w:tcW w:w="959" w:type="dxa"/>
          </w:tcPr>
          <w:p w:rsidR="00AD28D8" w:rsidRPr="00AD28D8" w:rsidRDefault="00AD28D8" w:rsidP="00AD2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8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AD28D8" w:rsidRPr="00707E59" w:rsidRDefault="002A60DC" w:rsidP="002A60D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Лексико-грамматические упражнения</w:t>
            </w:r>
          </w:p>
        </w:tc>
        <w:tc>
          <w:tcPr>
            <w:tcW w:w="1276" w:type="dxa"/>
          </w:tcPr>
          <w:p w:rsidR="00AD28D8" w:rsidRPr="00707E59" w:rsidRDefault="002A60DC" w:rsidP="00AD252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2A60DC" w:rsidRDefault="002A60DC" w:rsidP="002A60DC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грамм. справ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AD28D8" w:rsidRPr="00707E59" w:rsidRDefault="002A60DC" w:rsidP="002A60D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8D8" w:rsidRPr="00707E59" w:rsidRDefault="00AD28D8" w:rsidP="00AD252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8D8" w:rsidRPr="00707E59" w:rsidRDefault="00AD28D8" w:rsidP="00AD252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AD28D8" w:rsidP="00AD2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0" w:type="dxa"/>
            <w:gridSpan w:val="2"/>
          </w:tcPr>
          <w:p w:rsidR="00AD252A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модуля.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2A60DC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 w:rsidR="002A60DC">
              <w:rPr>
                <w:rFonts w:ascii="Times New Roman" w:hAnsi="Times New Roman" w:cs="Times New Roman"/>
                <w:bCs/>
              </w:rPr>
              <w:t xml:space="preserve"> грамм. справ</w:t>
            </w:r>
            <w:proofErr w:type="gramStart"/>
            <w:r w:rsidR="002A60DC"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2A60DC" w:rsidRDefault="002A60DC" w:rsidP="002A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AD28D8" w:rsidP="00AD2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0" w:type="dxa"/>
            <w:gridSpan w:val="2"/>
          </w:tcPr>
          <w:p w:rsidR="00AD252A" w:rsidRPr="002A60DC" w:rsidRDefault="002A60DC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по теме «Общение»</w:t>
            </w:r>
          </w:p>
        </w:tc>
        <w:tc>
          <w:tcPr>
            <w:tcW w:w="1276" w:type="dxa"/>
          </w:tcPr>
          <w:p w:rsidR="00AD252A" w:rsidRPr="002A60DC" w:rsidRDefault="002A60DC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знаний</w:t>
            </w:r>
          </w:p>
        </w:tc>
        <w:tc>
          <w:tcPr>
            <w:tcW w:w="1559" w:type="dxa"/>
          </w:tcPr>
          <w:p w:rsidR="002A60DC" w:rsidRDefault="002A60DC" w:rsidP="00AD252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</w:p>
          <w:p w:rsidR="00AD252A" w:rsidRDefault="002A60D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работа</w:t>
            </w:r>
            <w:r w:rsidR="00AD252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8D8" w:rsidTr="006335D6">
        <w:tc>
          <w:tcPr>
            <w:tcW w:w="9889" w:type="dxa"/>
            <w:gridSpan w:val="7"/>
          </w:tcPr>
          <w:p w:rsidR="00AD28D8" w:rsidRPr="00BA2FA5" w:rsidRDefault="00BA2FA5" w:rsidP="00BA2FA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2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2 </w:t>
            </w:r>
            <w:r w:rsidRPr="00BA2FA5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BA2FA5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Продукты питания и покупки»</w:t>
            </w:r>
            <w:r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12 часов</w:t>
            </w: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(1)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работы.</w:t>
            </w:r>
            <w:r w:rsidR="0066500E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«Продукты питания. Способы приготовления пищи»</w:t>
            </w:r>
            <w:r w:rsidR="0066500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6500E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Введение и первичное закрепление лексики по теме</w:t>
            </w:r>
            <w:r w:rsidR="0066500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66500E">
              <w:rPr>
                <w:rFonts w:ascii="Times New Roman" w:hAnsi="Times New Roman" w:cs="Times New Roman"/>
                <w:bCs/>
              </w:rPr>
              <w:t>,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15.(2)</w:t>
            </w:r>
          </w:p>
        </w:tc>
        <w:tc>
          <w:tcPr>
            <w:tcW w:w="3260" w:type="dxa"/>
            <w:gridSpan w:val="2"/>
          </w:tcPr>
          <w:p w:rsidR="00AD252A" w:rsidRDefault="0066500E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«Покупки. Виды магазинов. Как пройти?» Отработка лексики по теме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учебником</w:t>
            </w:r>
            <w:proofErr w:type="gramStart"/>
            <w:r w:rsidR="0066500E">
              <w:rPr>
                <w:rFonts w:ascii="Times New Roman" w:hAnsi="Times New Roman" w:cs="Times New Roman"/>
                <w:bCs/>
              </w:rPr>
              <w:t>,с</w:t>
            </w:r>
            <w:proofErr w:type="gramEnd"/>
            <w:r w:rsidR="0066500E">
              <w:rPr>
                <w:rFonts w:ascii="Times New Roman" w:hAnsi="Times New Roman" w:cs="Times New Roman"/>
                <w:bCs/>
              </w:rPr>
              <w:t>ловарем</w:t>
            </w:r>
            <w:proofErr w:type="spellEnd"/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16.(3)</w:t>
            </w:r>
          </w:p>
        </w:tc>
        <w:tc>
          <w:tcPr>
            <w:tcW w:w="3260" w:type="dxa"/>
            <w:gridSpan w:val="2"/>
          </w:tcPr>
          <w:p w:rsidR="00AD252A" w:rsidRDefault="0066500E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пособы выражения количеств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выполнение грамматических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упражнени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)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563A1F" w:rsidRDefault="00AD252A" w:rsidP="00665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00E">
              <w:rPr>
                <w:rFonts w:ascii="Times New Roman" w:hAnsi="Times New Roman" w:cs="Times New Roman"/>
                <w:sz w:val="24"/>
                <w:szCs w:val="24"/>
              </w:rPr>
              <w:t xml:space="preserve">с грамм. справ., </w:t>
            </w:r>
            <w:proofErr w:type="gramStart"/>
            <w:r w:rsidR="006650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65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6500E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End"/>
            <w:r w:rsidR="0066500E">
              <w:rPr>
                <w:rFonts w:ascii="Times New Roman" w:hAnsi="Times New Roman" w:cs="Times New Roman"/>
                <w:sz w:val="24"/>
                <w:szCs w:val="24"/>
              </w:rPr>
              <w:t xml:space="preserve">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17.(4)</w:t>
            </w:r>
          </w:p>
        </w:tc>
        <w:tc>
          <w:tcPr>
            <w:tcW w:w="3260" w:type="dxa"/>
            <w:gridSpan w:val="2"/>
          </w:tcPr>
          <w:p w:rsidR="00AD252A" w:rsidRDefault="0066500E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«Обозначение количества продуктов». Идиомы с лексикой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«Продукты».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имеющие только форму ед. или мн. числа»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66500E">
              <w:rPr>
                <w:rFonts w:ascii="Times New Roman" w:hAnsi="Times New Roman" w:cs="Times New Roman"/>
                <w:bCs/>
              </w:rPr>
              <w:t>, грамм. справ</w:t>
            </w:r>
            <w:proofErr w:type="gramStart"/>
            <w:r w:rsidR="0066500E">
              <w:rPr>
                <w:rFonts w:ascii="Times New Roman" w:hAnsi="Times New Roman" w:cs="Times New Roman"/>
                <w:bCs/>
              </w:rPr>
              <w:t>..</w:t>
            </w:r>
            <w:proofErr w:type="gramEnd"/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18.(5)</w:t>
            </w:r>
          </w:p>
        </w:tc>
        <w:tc>
          <w:tcPr>
            <w:tcW w:w="3260" w:type="dxa"/>
            <w:gridSpan w:val="2"/>
          </w:tcPr>
          <w:p w:rsidR="00AD252A" w:rsidRDefault="0066500E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«Электронное письмо личного характера»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563A1F" w:rsidRDefault="0066500E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19.(6)</w:t>
            </w:r>
          </w:p>
        </w:tc>
        <w:tc>
          <w:tcPr>
            <w:tcW w:w="3260" w:type="dxa"/>
            <w:gridSpan w:val="2"/>
          </w:tcPr>
          <w:p w:rsidR="00AD252A" w:rsidRDefault="0066500E" w:rsidP="00665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отрицательного значения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Предлоги, времена глаголов.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20.(7)</w:t>
            </w:r>
          </w:p>
        </w:tc>
        <w:tc>
          <w:tcPr>
            <w:tcW w:w="3260" w:type="dxa"/>
            <w:gridSpan w:val="2"/>
          </w:tcPr>
          <w:p w:rsidR="00AD252A" w:rsidRDefault="0066500E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теме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«Благотворительность начинается с помощи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близким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276" w:type="dxa"/>
          </w:tcPr>
          <w:p w:rsidR="00AD252A" w:rsidRDefault="0066500E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66500E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00E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500E" w:rsidRPr="0066500E" w:rsidRDefault="0066500E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FA5" w:rsidTr="00BA2FA5">
        <w:tc>
          <w:tcPr>
            <w:tcW w:w="959" w:type="dxa"/>
          </w:tcPr>
          <w:p w:rsidR="00BA2FA5" w:rsidRPr="00BA2FA5" w:rsidRDefault="00BA2FA5" w:rsidP="00BA2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FA5">
              <w:rPr>
                <w:rFonts w:ascii="Times New Roman" w:hAnsi="Times New Roman" w:cs="Times New Roman"/>
                <w:sz w:val="24"/>
                <w:szCs w:val="24"/>
              </w:rPr>
              <w:t>21.(8)</w:t>
            </w:r>
          </w:p>
        </w:tc>
        <w:tc>
          <w:tcPr>
            <w:tcW w:w="3260" w:type="dxa"/>
            <w:gridSpan w:val="2"/>
          </w:tcPr>
          <w:p w:rsidR="00BA2FA5" w:rsidRPr="002D6991" w:rsidRDefault="0066500E" w:rsidP="00E34BB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«Особенности русской национальной кухни»</w:t>
            </w:r>
          </w:p>
        </w:tc>
        <w:tc>
          <w:tcPr>
            <w:tcW w:w="1276" w:type="dxa"/>
          </w:tcPr>
          <w:p w:rsidR="00BA2FA5" w:rsidRPr="002D6991" w:rsidRDefault="0066500E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6500E" w:rsidRDefault="0066500E" w:rsidP="00665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00E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2FA5" w:rsidRPr="002D6991" w:rsidRDefault="0066500E" w:rsidP="0066500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BA2FA5" w:rsidRPr="002D6991" w:rsidRDefault="00BA2FA5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BA2FA5" w:rsidRPr="002D6991" w:rsidRDefault="00BA2FA5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22.(9)</w:t>
            </w:r>
          </w:p>
        </w:tc>
        <w:tc>
          <w:tcPr>
            <w:tcW w:w="3260" w:type="dxa"/>
            <w:gridSpan w:val="2"/>
          </w:tcPr>
          <w:p w:rsidR="00AD252A" w:rsidRDefault="00C649C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навыков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Какой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пакет выбрать для покупок: бумажный или полиэтиленовый»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C64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23.(10)</w:t>
            </w:r>
          </w:p>
        </w:tc>
        <w:tc>
          <w:tcPr>
            <w:tcW w:w="3260" w:type="dxa"/>
            <w:gridSpan w:val="2"/>
          </w:tcPr>
          <w:p w:rsidR="00BC767C" w:rsidRDefault="00BC767C" w:rsidP="00BC767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C649CC" w:rsidRDefault="00BC767C" w:rsidP="00C64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24.(11)</w:t>
            </w:r>
          </w:p>
        </w:tc>
        <w:tc>
          <w:tcPr>
            <w:tcW w:w="3260" w:type="dxa"/>
            <w:gridSpan w:val="2"/>
          </w:tcPr>
          <w:p w:rsidR="00BC767C" w:rsidRDefault="00BC767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по теме «Продукты питания и покупки»</w:t>
            </w:r>
          </w:p>
        </w:tc>
        <w:tc>
          <w:tcPr>
            <w:tcW w:w="1276" w:type="dxa"/>
          </w:tcPr>
          <w:p w:rsidR="00AD252A" w:rsidRDefault="00BC767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AD252A" w:rsidRDefault="00BC767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BA2FA5" w:rsidP="00BA2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25.(12)</w:t>
            </w:r>
          </w:p>
        </w:tc>
        <w:tc>
          <w:tcPr>
            <w:tcW w:w="3260" w:type="dxa"/>
            <w:gridSpan w:val="2"/>
          </w:tcPr>
          <w:p w:rsidR="00AD252A" w:rsidRDefault="00BC767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теме</w:t>
            </w:r>
          </w:p>
        </w:tc>
        <w:tc>
          <w:tcPr>
            <w:tcW w:w="1276" w:type="dxa"/>
          </w:tcPr>
          <w:p w:rsidR="00AD252A" w:rsidRDefault="00BC767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BC767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грам.справ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5D6" w:rsidTr="006335D6">
        <w:tc>
          <w:tcPr>
            <w:tcW w:w="9889" w:type="dxa"/>
            <w:gridSpan w:val="7"/>
          </w:tcPr>
          <w:p w:rsidR="006335D6" w:rsidRPr="006335D6" w:rsidRDefault="006335D6" w:rsidP="006335D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35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3</w:t>
            </w:r>
            <w:r w:rsidRPr="006335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35D6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6335D6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Великие умы человечества»     12 часов</w:t>
            </w:r>
          </w:p>
        </w:tc>
      </w:tr>
      <w:tr w:rsidR="00AD252A" w:rsidTr="00AD252A">
        <w:tc>
          <w:tcPr>
            <w:tcW w:w="959" w:type="dxa"/>
          </w:tcPr>
          <w:p w:rsidR="00AD252A" w:rsidRPr="002D6991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26.(1)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52E5C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«Отрасли науки»</w:t>
            </w:r>
            <w:r w:rsidR="00A52E5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A52E5C"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5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E5C">
              <w:rPr>
                <w:rFonts w:ascii="Times New Roman" w:hAnsi="Times New Roman" w:cs="Times New Roman"/>
                <w:sz w:val="24"/>
                <w:szCs w:val="24"/>
              </w:rPr>
              <w:t>со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27.(2)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«Профессии, работа»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5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</w:t>
            </w:r>
            <w:r w:rsidR="00A52E5C">
              <w:rPr>
                <w:rFonts w:ascii="Times New Roman" w:hAnsi="Times New Roman" w:cs="Times New Roman"/>
                <w:bCs/>
              </w:rPr>
              <w:t>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28.(3)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рошедшее время глагола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(выполнение грамматических упражнений)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A40F54" w:rsidRDefault="00AD252A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29.(4)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Лексические упражнения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теме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«Этапы жизни, события в жизни». Идиомы по теме «Биография»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5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2D6991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30.(5)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«Рассказы». Прилаг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ательные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и наречия в описаниях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A52E5C" w:rsidRDefault="00A52E5C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E5C">
              <w:rPr>
                <w:rFonts w:ascii="Times New Roman" w:hAnsi="Times New Roman" w:cs="Times New Roman"/>
                <w:sz w:val="24"/>
                <w:szCs w:val="24"/>
              </w:rPr>
              <w:t>Работа с грамм. справ.,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5D6" w:rsidTr="006335D6">
        <w:tc>
          <w:tcPr>
            <w:tcW w:w="959" w:type="dxa"/>
          </w:tcPr>
          <w:p w:rsidR="006335D6" w:rsidRPr="006335D6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Pr="006335D6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3260" w:type="dxa"/>
            <w:gridSpan w:val="2"/>
          </w:tcPr>
          <w:p w:rsidR="006335D6" w:rsidRPr="00947B28" w:rsidRDefault="00A52E5C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Словообразование: образование глаголов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от сущ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Лексические упражнения. Предлоги, времена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глаголов.</w:t>
            </w:r>
          </w:p>
        </w:tc>
        <w:tc>
          <w:tcPr>
            <w:tcW w:w="1276" w:type="dxa"/>
          </w:tcPr>
          <w:p w:rsidR="006335D6" w:rsidRPr="00947B28" w:rsidRDefault="00A52E5C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lastRenderedPageBreak/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35D6" w:rsidRPr="00947B28" w:rsidRDefault="00A52E5C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2E5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грамм. </w:t>
            </w:r>
            <w:r w:rsidRPr="00A52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335D6" w:rsidRPr="00947B28" w:rsidRDefault="006335D6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6335D6" w:rsidRPr="00947B28" w:rsidRDefault="006335D6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32.(7)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тения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«Английские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банкноты»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A52E5C" w:rsidRDefault="00A52E5C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E5C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33.(8)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«Пионеры космоса»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5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34.(9)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«Железный пират неоткрытых морей»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35.(10)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теме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36.(11)</w:t>
            </w:r>
          </w:p>
        </w:tc>
        <w:tc>
          <w:tcPr>
            <w:tcW w:w="3260" w:type="dxa"/>
            <w:gridSpan w:val="2"/>
          </w:tcPr>
          <w:p w:rsidR="00AD252A" w:rsidRDefault="00A52E5C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6335D6" w:rsidP="0063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37.(12)</w:t>
            </w:r>
          </w:p>
        </w:tc>
        <w:tc>
          <w:tcPr>
            <w:tcW w:w="3260" w:type="dxa"/>
            <w:gridSpan w:val="2"/>
          </w:tcPr>
          <w:p w:rsidR="00AD252A" w:rsidRDefault="002F3B0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 по теме «Великие умы человечества»</w:t>
            </w:r>
          </w:p>
        </w:tc>
        <w:tc>
          <w:tcPr>
            <w:tcW w:w="1276" w:type="dxa"/>
          </w:tcPr>
          <w:p w:rsidR="00AD252A" w:rsidRDefault="006335D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AD252A" w:rsidRDefault="006335D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6BE" w:rsidTr="00933794">
        <w:tc>
          <w:tcPr>
            <w:tcW w:w="9889" w:type="dxa"/>
            <w:gridSpan w:val="7"/>
          </w:tcPr>
          <w:p w:rsidR="00AD66BE" w:rsidRPr="00AD66BE" w:rsidRDefault="00AD66BE" w:rsidP="00AD66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66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4</w:t>
            </w:r>
            <w:r w:rsidRPr="00AD66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66BE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AD66BE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Будь самим собой!»     12 часов</w:t>
            </w:r>
          </w:p>
        </w:tc>
      </w:tr>
      <w:tr w:rsidR="00AD252A" w:rsidTr="00AD252A">
        <w:tc>
          <w:tcPr>
            <w:tcW w:w="959" w:type="dxa"/>
          </w:tcPr>
          <w:p w:rsidR="00AD252A" w:rsidRPr="00947B28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38.(1)</w:t>
            </w:r>
          </w:p>
        </w:tc>
        <w:tc>
          <w:tcPr>
            <w:tcW w:w="3260" w:type="dxa"/>
            <w:gridSpan w:val="2"/>
          </w:tcPr>
          <w:p w:rsidR="00AD252A" w:rsidRDefault="00E34BB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B0BBA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работы.</w:t>
            </w:r>
            <w:r w:rsidR="009B0BBA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«Внешность, самооценка» Введение и первичное закрепление лексики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E3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Работа с</w:t>
            </w:r>
            <w:r w:rsidR="00E34BBF">
              <w:rPr>
                <w:rFonts w:ascii="Times New Roman" w:hAnsi="Times New Roman" w:cs="Times New Roman"/>
                <w:bCs/>
              </w:rPr>
              <w:t>о словарем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39.(2)</w:t>
            </w:r>
          </w:p>
        </w:tc>
        <w:tc>
          <w:tcPr>
            <w:tcW w:w="3260" w:type="dxa"/>
            <w:gridSpan w:val="2"/>
          </w:tcPr>
          <w:p w:rsidR="00AD252A" w:rsidRDefault="00E34BB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«Одежда, мода, ткани, стиль, материал»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E34BBF">
              <w:rPr>
                <w:rFonts w:ascii="Times New Roman" w:hAnsi="Times New Roman" w:cs="Times New Roman"/>
                <w:bCs/>
              </w:rPr>
              <w:t>,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47B28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40.(3)</w:t>
            </w:r>
          </w:p>
        </w:tc>
        <w:tc>
          <w:tcPr>
            <w:tcW w:w="3260" w:type="dxa"/>
            <w:gridSpan w:val="2"/>
          </w:tcPr>
          <w:p w:rsidR="00AD252A" w:rsidRDefault="00E34BB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традательный залог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(ознакомление и отработка темы)</w:t>
            </w:r>
          </w:p>
        </w:tc>
        <w:tc>
          <w:tcPr>
            <w:tcW w:w="1276" w:type="dxa"/>
          </w:tcPr>
          <w:p w:rsidR="00AD252A" w:rsidRDefault="00E34BB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E34BB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6BE" w:rsidTr="00AD66BE">
        <w:tc>
          <w:tcPr>
            <w:tcW w:w="959" w:type="dxa"/>
          </w:tcPr>
          <w:p w:rsidR="00AD66BE" w:rsidRPr="00AD66BE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Pr="00AD66BE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3260" w:type="dxa"/>
            <w:gridSpan w:val="2"/>
          </w:tcPr>
          <w:p w:rsidR="00AD66BE" w:rsidRPr="00B045A9" w:rsidRDefault="00E34BBF" w:rsidP="00E34BB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«Тело человека», идиомы со словами, обозначающими части тела</w:t>
            </w:r>
          </w:p>
        </w:tc>
        <w:tc>
          <w:tcPr>
            <w:tcW w:w="1276" w:type="dxa"/>
          </w:tcPr>
          <w:p w:rsidR="00AD66BE" w:rsidRPr="00B045A9" w:rsidRDefault="00E34BBF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66BE" w:rsidRPr="00B045A9" w:rsidRDefault="00E34BBF" w:rsidP="00E34BB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66BE" w:rsidRPr="00B045A9" w:rsidRDefault="00AD66BE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AD66BE" w:rsidRPr="00B045A9" w:rsidRDefault="00AD66BE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42.(5)</w:t>
            </w:r>
          </w:p>
        </w:tc>
        <w:tc>
          <w:tcPr>
            <w:tcW w:w="3260" w:type="dxa"/>
            <w:gridSpan w:val="2"/>
          </w:tcPr>
          <w:p w:rsidR="00AD252A" w:rsidRDefault="00B9258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«Проблемы подросткового возраста».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B92586" w:rsidRDefault="00B92586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86">
              <w:rPr>
                <w:rFonts w:ascii="Times New Roman" w:hAnsi="Times New Roman" w:cs="Times New Roman"/>
                <w:sz w:val="24"/>
                <w:szCs w:val="24"/>
              </w:rPr>
              <w:t>Работа в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43.(6)</w:t>
            </w:r>
          </w:p>
        </w:tc>
        <w:tc>
          <w:tcPr>
            <w:tcW w:w="3260" w:type="dxa"/>
            <w:gridSpan w:val="2"/>
          </w:tcPr>
          <w:p w:rsidR="00AD252A" w:rsidRDefault="00B9258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с отрицательным значением. Лексические упражнения. Предлоги. Страдательный залог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B92586">
              <w:rPr>
                <w:rFonts w:ascii="Times New Roman" w:hAnsi="Times New Roman" w:cs="Times New Roman"/>
                <w:bCs/>
              </w:rPr>
              <w:t xml:space="preserve">, словарем, </w:t>
            </w:r>
            <w:proofErr w:type="spellStart"/>
            <w:r w:rsidR="00B92586"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 w:rsidR="00B92586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="00B92586"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 w:rsidR="00B9258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44.(7)</w:t>
            </w:r>
          </w:p>
        </w:tc>
        <w:tc>
          <w:tcPr>
            <w:tcW w:w="3260" w:type="dxa"/>
            <w:gridSpan w:val="2"/>
          </w:tcPr>
          <w:p w:rsidR="00AD252A" w:rsidRDefault="00B9258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«Национальные костюмы Британских островов»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прослушивание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45.(8)</w:t>
            </w:r>
          </w:p>
        </w:tc>
        <w:tc>
          <w:tcPr>
            <w:tcW w:w="3260" w:type="dxa"/>
            <w:gridSpan w:val="2"/>
          </w:tcPr>
          <w:p w:rsidR="00AD252A" w:rsidRDefault="00B9258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«Национальные костюмы»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D252A" w:rsidRDefault="006068F5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прослушивание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46.(9)</w:t>
            </w:r>
          </w:p>
        </w:tc>
        <w:tc>
          <w:tcPr>
            <w:tcW w:w="3260" w:type="dxa"/>
            <w:gridSpan w:val="2"/>
          </w:tcPr>
          <w:p w:rsidR="00AD252A" w:rsidRDefault="006068F5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«Экология в одежде»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6068F5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прослушивание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47.(10)</w:t>
            </w:r>
          </w:p>
        </w:tc>
        <w:tc>
          <w:tcPr>
            <w:tcW w:w="3260" w:type="dxa"/>
            <w:gridSpan w:val="2"/>
          </w:tcPr>
          <w:p w:rsidR="00AD252A" w:rsidRDefault="006068F5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теме.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 w:rsidR="006068F5">
              <w:rPr>
                <w:rFonts w:ascii="Times New Roman" w:hAnsi="Times New Roman" w:cs="Times New Roman"/>
                <w:bCs/>
              </w:rPr>
              <w:t>в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48.(11)</w:t>
            </w:r>
          </w:p>
        </w:tc>
        <w:tc>
          <w:tcPr>
            <w:tcW w:w="3260" w:type="dxa"/>
            <w:gridSpan w:val="2"/>
          </w:tcPr>
          <w:p w:rsidR="00AD252A" w:rsidRDefault="00624D0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624D0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AD66BE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49.(12)</w:t>
            </w:r>
          </w:p>
        </w:tc>
        <w:tc>
          <w:tcPr>
            <w:tcW w:w="3260" w:type="dxa"/>
            <w:gridSpan w:val="2"/>
          </w:tcPr>
          <w:p w:rsidR="00AD252A" w:rsidRDefault="002F3B0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A1F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«Будь самим собой!»</w:t>
            </w:r>
          </w:p>
        </w:tc>
        <w:tc>
          <w:tcPr>
            <w:tcW w:w="1276" w:type="dxa"/>
          </w:tcPr>
          <w:p w:rsidR="00AD252A" w:rsidRDefault="002F3B0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AD252A" w:rsidRDefault="002F3B0F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3B0F" w:rsidTr="00933794">
        <w:tc>
          <w:tcPr>
            <w:tcW w:w="9889" w:type="dxa"/>
            <w:gridSpan w:val="7"/>
          </w:tcPr>
          <w:p w:rsidR="002F3B0F" w:rsidRPr="002F3B0F" w:rsidRDefault="002F3B0F" w:rsidP="002F3B0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3B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Модуль 5</w:t>
            </w:r>
            <w:r w:rsidRPr="002F3B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F3B0F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2F3B0F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Глобальные проблемы человечества»      12 часов</w:t>
            </w:r>
          </w:p>
        </w:tc>
      </w:tr>
      <w:tr w:rsidR="00AD252A" w:rsidTr="00AD252A">
        <w:tc>
          <w:tcPr>
            <w:tcW w:w="959" w:type="dxa"/>
          </w:tcPr>
          <w:p w:rsidR="00AD252A" w:rsidRPr="00DB6366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50.(1)</w:t>
            </w:r>
          </w:p>
        </w:tc>
        <w:tc>
          <w:tcPr>
            <w:tcW w:w="3260" w:type="dxa"/>
            <w:gridSpan w:val="2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B0BBA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работы.</w:t>
            </w:r>
            <w:r w:rsidR="009B0BBA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«Природные катаклизмы. Стихийные бедствия»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Введение и первичное закрепление лексики по теме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FA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 w:rsidR="00FA1FF9">
              <w:rPr>
                <w:rFonts w:ascii="Times New Roman" w:hAnsi="Times New Roman" w:cs="Times New Roman"/>
                <w:bCs/>
              </w:rPr>
              <w:t>со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DB6366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51.(2)</w:t>
            </w:r>
          </w:p>
        </w:tc>
        <w:tc>
          <w:tcPr>
            <w:tcW w:w="3260" w:type="dxa"/>
            <w:gridSpan w:val="2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«Глобальные проблемы»</w:t>
            </w:r>
          </w:p>
        </w:tc>
        <w:tc>
          <w:tcPr>
            <w:tcW w:w="1276" w:type="dxa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со словарем,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3B0F" w:rsidTr="002F3B0F">
        <w:tc>
          <w:tcPr>
            <w:tcW w:w="959" w:type="dxa"/>
          </w:tcPr>
          <w:p w:rsidR="002F3B0F" w:rsidRPr="00FA1FF9" w:rsidRDefault="00FA1FF9" w:rsidP="00AD25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A1FF9">
              <w:rPr>
                <w:rFonts w:ascii="Times New Roman" w:hAnsi="Times New Roman" w:cs="Times New Roman"/>
                <w:sz w:val="24"/>
                <w:szCs w:val="28"/>
              </w:rPr>
              <w:t>52.(3)</w:t>
            </w:r>
          </w:p>
        </w:tc>
        <w:tc>
          <w:tcPr>
            <w:tcW w:w="3260" w:type="dxa"/>
            <w:gridSpan w:val="2"/>
          </w:tcPr>
          <w:p w:rsidR="002F3B0F" w:rsidRPr="009F4485" w:rsidRDefault="00FA1FF9" w:rsidP="00FA1F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Инфинитив</w:t>
            </w:r>
          </w:p>
        </w:tc>
        <w:tc>
          <w:tcPr>
            <w:tcW w:w="1276" w:type="dxa"/>
          </w:tcPr>
          <w:p w:rsidR="002F3B0F" w:rsidRPr="009F4485" w:rsidRDefault="00FA1FF9" w:rsidP="00FA1F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2F3B0F" w:rsidRPr="009F4485" w:rsidRDefault="00FA1FF9" w:rsidP="00FA1F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2F3B0F" w:rsidRPr="009F4485" w:rsidRDefault="002F3B0F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2F3B0F" w:rsidRPr="009F4485" w:rsidRDefault="002F3B0F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53.(4)</w:t>
            </w:r>
          </w:p>
        </w:tc>
        <w:tc>
          <w:tcPr>
            <w:tcW w:w="3260" w:type="dxa"/>
            <w:gridSpan w:val="2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«Погода», идиомы со словами, обозначающими погоду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FA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54.(5)</w:t>
            </w:r>
          </w:p>
        </w:tc>
        <w:tc>
          <w:tcPr>
            <w:tcW w:w="3260" w:type="dxa"/>
            <w:gridSpan w:val="2"/>
          </w:tcPr>
          <w:p w:rsidR="00AD252A" w:rsidRPr="008B282F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«Мнения. Суждения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ипотезы».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95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 w:rsidR="00A953C6">
              <w:rPr>
                <w:rFonts w:ascii="Times New Roman" w:hAnsi="Times New Roman" w:cs="Times New Roman"/>
                <w:bCs/>
              </w:rPr>
              <w:t>в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55.(6)</w:t>
            </w:r>
          </w:p>
        </w:tc>
        <w:tc>
          <w:tcPr>
            <w:tcW w:w="3260" w:type="dxa"/>
            <w:gridSpan w:val="2"/>
          </w:tcPr>
          <w:p w:rsidR="00AD252A" w:rsidRDefault="00A953C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от глаголов. Лексические упражнения. Предлоги. Инфинитив.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56.(7)</w:t>
            </w:r>
          </w:p>
        </w:tc>
        <w:tc>
          <w:tcPr>
            <w:tcW w:w="3260" w:type="dxa"/>
            <w:gridSpan w:val="2"/>
          </w:tcPr>
          <w:p w:rsidR="00AD252A" w:rsidRDefault="00A953C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«Шотландские коровы»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57.(8)</w:t>
            </w:r>
          </w:p>
        </w:tc>
        <w:tc>
          <w:tcPr>
            <w:tcW w:w="3260" w:type="dxa"/>
            <w:gridSpan w:val="2"/>
          </w:tcPr>
          <w:p w:rsidR="00AD252A" w:rsidRPr="0091099F" w:rsidRDefault="007666F1" w:rsidP="00A953C6">
            <w:pPr>
              <w:tabs>
                <w:tab w:val="left" w:pos="1029"/>
              </w:tabs>
              <w:rPr>
                <w:rFonts w:ascii="Times New Roman" w:hAnsi="Times New Roman" w:cs="Times New Roman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«Мир природы: ландыш»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95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A953C6">
              <w:rPr>
                <w:rFonts w:ascii="Times New Roman" w:hAnsi="Times New Roman" w:cs="Times New Roman"/>
                <w:bCs/>
              </w:rPr>
              <w:t>, работа в парах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58.(9)</w:t>
            </w:r>
          </w:p>
        </w:tc>
        <w:tc>
          <w:tcPr>
            <w:tcW w:w="3260" w:type="dxa"/>
            <w:gridSpan w:val="2"/>
          </w:tcPr>
          <w:p w:rsidR="00AD252A" w:rsidRDefault="00A953C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«Торнадо. Град»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95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59.(10)</w:t>
            </w:r>
          </w:p>
        </w:tc>
        <w:tc>
          <w:tcPr>
            <w:tcW w:w="3260" w:type="dxa"/>
            <w:gridSpan w:val="2"/>
          </w:tcPr>
          <w:p w:rsidR="00AD252A" w:rsidRDefault="00A953C6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устной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речи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работа в парах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60.(11)</w:t>
            </w:r>
          </w:p>
        </w:tc>
        <w:tc>
          <w:tcPr>
            <w:tcW w:w="3260" w:type="dxa"/>
            <w:gridSpan w:val="2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FA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FA1FF9"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 w:rsidR="00FA1FF9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="00FA1FF9"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 w:rsidR="00FA1FF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9F4485" w:rsidRDefault="00FA1F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61.(12)</w:t>
            </w:r>
          </w:p>
        </w:tc>
        <w:tc>
          <w:tcPr>
            <w:tcW w:w="3260" w:type="dxa"/>
            <w:gridSpan w:val="2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 по теме «Глобальные проблемы человечества»</w:t>
            </w:r>
          </w:p>
        </w:tc>
        <w:tc>
          <w:tcPr>
            <w:tcW w:w="1276" w:type="dxa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AD252A" w:rsidRDefault="00FA1F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FF9" w:rsidTr="00933794">
        <w:tc>
          <w:tcPr>
            <w:tcW w:w="9889" w:type="dxa"/>
            <w:gridSpan w:val="7"/>
          </w:tcPr>
          <w:p w:rsidR="00FA1FF9" w:rsidRPr="00C14821" w:rsidRDefault="00C14821" w:rsidP="00C148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4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6</w:t>
            </w:r>
            <w:r w:rsidRPr="00C14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14821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C14821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Культурные обмены»</w:t>
            </w:r>
            <w:r w:rsidRPr="00C14821">
              <w:rPr>
                <w:rStyle w:val="c2"/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14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Pr="00C14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 часов</w:t>
            </w:r>
          </w:p>
        </w:tc>
      </w:tr>
      <w:tr w:rsidR="00FA1FF9" w:rsidTr="00FA1FF9">
        <w:tc>
          <w:tcPr>
            <w:tcW w:w="959" w:type="dxa"/>
          </w:tcPr>
          <w:p w:rsidR="00FA1FF9" w:rsidRPr="00C1482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62.</w:t>
            </w:r>
            <w:r w:rsidRPr="00C14821">
              <w:rPr>
                <w:rFonts w:ascii="Times New Roman" w:hAnsi="Times New Roman" w:cs="Times New Roman"/>
                <w:sz w:val="24"/>
                <w:szCs w:val="28"/>
              </w:rPr>
              <w:t>(1)</w:t>
            </w:r>
          </w:p>
        </w:tc>
        <w:tc>
          <w:tcPr>
            <w:tcW w:w="3260" w:type="dxa"/>
            <w:gridSpan w:val="2"/>
          </w:tcPr>
          <w:p w:rsidR="00FA1FF9" w:rsidRPr="001F70C1" w:rsidRDefault="009B0BBA" w:rsidP="0038340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8340C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«Отпуск. Каникулы. Путешествия. Виды отдыха» Введение и первичное закрепление лексики </w:t>
            </w:r>
          </w:p>
        </w:tc>
        <w:tc>
          <w:tcPr>
            <w:tcW w:w="1276" w:type="dxa"/>
          </w:tcPr>
          <w:p w:rsidR="00FA1FF9" w:rsidRPr="001F70C1" w:rsidRDefault="009B0BBA" w:rsidP="009B0B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FA1FF9" w:rsidRPr="001F70C1" w:rsidRDefault="009B0BBA" w:rsidP="009B0B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словарем</w:t>
            </w:r>
          </w:p>
        </w:tc>
        <w:tc>
          <w:tcPr>
            <w:tcW w:w="1418" w:type="dxa"/>
          </w:tcPr>
          <w:p w:rsidR="00FA1FF9" w:rsidRPr="001F70C1" w:rsidRDefault="00FA1FF9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FA1FF9" w:rsidRPr="001F70C1" w:rsidRDefault="00FA1FF9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63.(2)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«Проблемы на отдыхе»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9B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</w:t>
            </w:r>
            <w:r w:rsidR="009B0BBA">
              <w:rPr>
                <w:rFonts w:ascii="Times New Roman" w:hAnsi="Times New Roman" w:cs="Times New Roman"/>
                <w:bCs/>
              </w:rPr>
              <w:t>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64.(3)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Косвенная речь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прав,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65.(4)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«Виды транспорта», идиомы со словами, обозначающими виды транспорта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9B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66.(5)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устной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речи «Принимающие семьи. Обменные поездки».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9B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 w:rsidR="009B0BBA">
              <w:rPr>
                <w:rFonts w:ascii="Times New Roman" w:hAnsi="Times New Roman" w:cs="Times New Roman"/>
                <w:bCs/>
              </w:rPr>
              <w:t>в группах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67.(6)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сущ.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Лексические упражнения. Предлоги. Косвенная речь.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lastRenderedPageBreak/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B0BBA">
              <w:rPr>
                <w:rFonts w:ascii="Times New Roman" w:hAnsi="Times New Roman" w:cs="Times New Roman"/>
                <w:bCs/>
              </w:rPr>
              <w:lastRenderedPageBreak/>
              <w:t>грамм</w:t>
            </w:r>
            <w:proofErr w:type="gramStart"/>
            <w:r w:rsidR="009B0BBA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="009B0BBA"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 w:rsidR="009B0BB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68.(7)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«История реки: Темза»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69.(8)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«Кижи»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9A1D23" w:rsidRDefault="009B0BBA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70.(9)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«Памятники мировой культуры в опасности»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71.(10)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устной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речи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9A1D23" w:rsidRDefault="009B0BBA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1F70C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72.(11)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9B0BBA" w:rsidRDefault="009B0BBA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BB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раб.тетр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821" w:rsidTr="00C14821">
        <w:tc>
          <w:tcPr>
            <w:tcW w:w="959" w:type="dxa"/>
          </w:tcPr>
          <w:p w:rsidR="00C14821" w:rsidRPr="00C14821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73.</w:t>
            </w:r>
            <w:r w:rsidRPr="00C14821">
              <w:rPr>
                <w:rFonts w:ascii="Times New Roman" w:hAnsi="Times New Roman" w:cs="Times New Roman"/>
                <w:sz w:val="24"/>
                <w:szCs w:val="28"/>
              </w:rPr>
              <w:t>(12)</w:t>
            </w:r>
          </w:p>
        </w:tc>
        <w:tc>
          <w:tcPr>
            <w:tcW w:w="3260" w:type="dxa"/>
            <w:gridSpan w:val="2"/>
          </w:tcPr>
          <w:p w:rsidR="00C14821" w:rsidRPr="00F23D78" w:rsidRDefault="009B0BBA" w:rsidP="009B0B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657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«Культурные обмены»</w:t>
            </w:r>
          </w:p>
        </w:tc>
        <w:tc>
          <w:tcPr>
            <w:tcW w:w="1276" w:type="dxa"/>
          </w:tcPr>
          <w:p w:rsidR="00C14821" w:rsidRPr="00F23D78" w:rsidRDefault="009B0BBA" w:rsidP="009B0B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C14821" w:rsidRPr="00F23D78" w:rsidRDefault="009B0BBA" w:rsidP="009B0B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418" w:type="dxa"/>
          </w:tcPr>
          <w:p w:rsidR="00C14821" w:rsidRPr="00F23D78" w:rsidRDefault="00C14821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C14821" w:rsidRPr="00F23D78" w:rsidRDefault="00C14821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C14821" w:rsidP="00C14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74.(13)</w:t>
            </w:r>
          </w:p>
        </w:tc>
        <w:tc>
          <w:tcPr>
            <w:tcW w:w="3260" w:type="dxa"/>
            <w:gridSpan w:val="2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1CD9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276" w:type="dxa"/>
          </w:tcPr>
          <w:p w:rsidR="00AD252A" w:rsidRDefault="009B0BB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821" w:rsidRPr="008B282F" w:rsidTr="00933794">
        <w:tc>
          <w:tcPr>
            <w:tcW w:w="9889" w:type="dxa"/>
            <w:gridSpan w:val="7"/>
          </w:tcPr>
          <w:p w:rsidR="00C14821" w:rsidRPr="00C14821" w:rsidRDefault="00C14821" w:rsidP="00C148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48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7</w:t>
            </w:r>
            <w:r w:rsidRPr="00C14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14821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C14821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Образование»     13 часов</w:t>
            </w: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«Новые технологии. Современные средства коммуникации» Введение и первичное закрепление лексики 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F503F9" w:rsidRDefault="00F503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3F9">
              <w:rPr>
                <w:rFonts w:ascii="Times New Roman" w:hAnsi="Times New Roman" w:cs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 «Образование. Школа. Экзамены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  <w:r w:rsidR="00F503F9">
              <w:rPr>
                <w:rFonts w:ascii="Times New Roman" w:hAnsi="Times New Roman" w:cs="Times New Roman"/>
                <w:sz w:val="24"/>
                <w:szCs w:val="24"/>
              </w:rPr>
              <w:t>,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Модальные глаголы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  <w:r w:rsidR="00F5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«Профессии в СМИ», идиомы со словами, обозначающими профессии, новости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«Современные технологии».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9A1D23" w:rsidRDefault="00AD252A" w:rsidP="00F50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образованные путем сложения. Лексические упражнения. Предлоги. Модальные глаголы.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  <w:r w:rsidR="00F503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 w:rsidR="00F50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«Колледж Св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роицы в Дублине: 400 лет истории»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F23D78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«Российская система школьного образования»</w:t>
            </w:r>
          </w:p>
        </w:tc>
        <w:tc>
          <w:tcPr>
            <w:tcW w:w="1276" w:type="dxa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821" w:rsidTr="00C14821">
        <w:tc>
          <w:tcPr>
            <w:tcW w:w="959" w:type="dxa"/>
          </w:tcPr>
          <w:p w:rsidR="00C14821" w:rsidRPr="00C14821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83.</w:t>
            </w:r>
            <w:r w:rsidR="00C14821" w:rsidRPr="00C14821">
              <w:rPr>
                <w:rFonts w:ascii="Times New Roman" w:hAnsi="Times New Roman" w:cs="Times New Roman"/>
                <w:sz w:val="24"/>
                <w:szCs w:val="28"/>
              </w:rPr>
              <w:t>(9)</w:t>
            </w:r>
          </w:p>
        </w:tc>
        <w:tc>
          <w:tcPr>
            <w:tcW w:w="3260" w:type="dxa"/>
            <w:gridSpan w:val="2"/>
          </w:tcPr>
          <w:p w:rsidR="00C14821" w:rsidRPr="004979A2" w:rsidRDefault="00F503F9" w:rsidP="00F503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«Пользование компьютерной сетью»</w:t>
            </w:r>
          </w:p>
        </w:tc>
        <w:tc>
          <w:tcPr>
            <w:tcW w:w="1276" w:type="dxa"/>
          </w:tcPr>
          <w:p w:rsidR="00C14821" w:rsidRPr="004979A2" w:rsidRDefault="00F503F9" w:rsidP="00F503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C14821" w:rsidRPr="004979A2" w:rsidRDefault="00F503F9" w:rsidP="00F503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C14821" w:rsidRPr="004979A2" w:rsidRDefault="00C14821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C14821" w:rsidRPr="004979A2" w:rsidRDefault="00C14821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4979A2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3260" w:type="dxa"/>
            <w:gridSpan w:val="2"/>
          </w:tcPr>
          <w:p w:rsidR="00AD252A" w:rsidRPr="004F17FC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Развитие навыков ус</w:t>
            </w:r>
            <w:r w:rsidR="00A520E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речи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Pr="00F503F9" w:rsidRDefault="00F503F9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3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в группах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4979A2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3260" w:type="dxa"/>
            <w:gridSpan w:val="2"/>
          </w:tcPr>
          <w:p w:rsidR="00AD252A" w:rsidRDefault="00216B94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4979A2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3260" w:type="dxa"/>
            <w:gridSpan w:val="2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№7 по теме «Образование»</w:t>
            </w: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AD252A" w:rsidRDefault="00F503F9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AD252A">
        <w:tc>
          <w:tcPr>
            <w:tcW w:w="959" w:type="dxa"/>
          </w:tcPr>
          <w:p w:rsidR="00AD252A" w:rsidRPr="004979A2" w:rsidRDefault="003C5938" w:rsidP="003C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  <w:r w:rsidR="00C14821"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3260" w:type="dxa"/>
            <w:gridSpan w:val="2"/>
          </w:tcPr>
          <w:p w:rsidR="00AD252A" w:rsidRPr="00216B94" w:rsidRDefault="00216B94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B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 контрольной работы. Коррекция знаний.</w:t>
            </w:r>
          </w:p>
        </w:tc>
        <w:tc>
          <w:tcPr>
            <w:tcW w:w="1276" w:type="dxa"/>
          </w:tcPr>
          <w:p w:rsidR="00AD252A" w:rsidRPr="00216B94" w:rsidRDefault="00216B94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B94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коррекции знаний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38" w:rsidTr="00933794">
        <w:tc>
          <w:tcPr>
            <w:tcW w:w="9889" w:type="dxa"/>
            <w:gridSpan w:val="7"/>
          </w:tcPr>
          <w:p w:rsidR="003C5938" w:rsidRPr="003C5938" w:rsidRDefault="003C5938" w:rsidP="003C59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59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8</w:t>
            </w:r>
            <w:r w:rsidRPr="003C5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5938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3C5938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 досуге»    14 часов</w:t>
            </w: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4979A2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88.(1)</w:t>
            </w:r>
          </w:p>
        </w:tc>
        <w:tc>
          <w:tcPr>
            <w:tcW w:w="3118" w:type="dxa"/>
          </w:tcPr>
          <w:p w:rsidR="00AD252A" w:rsidRDefault="00D454D0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«Интересы и увлечения» Введение и первичное закрепление лексики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D45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</w:t>
            </w:r>
            <w:r w:rsidR="00D454D0">
              <w:rPr>
                <w:rFonts w:ascii="Times New Roman" w:hAnsi="Times New Roman" w:cs="Times New Roman"/>
                <w:sz w:val="24"/>
                <w:szCs w:val="24"/>
              </w:rPr>
              <w:t>со словарем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4979A2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89.(2)</w:t>
            </w:r>
          </w:p>
        </w:tc>
        <w:tc>
          <w:tcPr>
            <w:tcW w:w="3118" w:type="dxa"/>
          </w:tcPr>
          <w:p w:rsidR="00AD252A" w:rsidRDefault="00D454D0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«Виды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учебником, в парах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4979A2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90.(3)</w:t>
            </w:r>
          </w:p>
        </w:tc>
        <w:tc>
          <w:tcPr>
            <w:tcW w:w="3118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Условные предложения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773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</w:t>
            </w:r>
            <w:r w:rsidR="00773CB7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 w:rsidR="00773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73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73C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773CB7">
              <w:rPr>
                <w:rFonts w:ascii="Times New Roman" w:hAnsi="Times New Roman" w:cs="Times New Roman"/>
                <w:sz w:val="24"/>
                <w:szCs w:val="24"/>
              </w:rPr>
              <w:t>прав.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4979A2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91.(4)</w:t>
            </w:r>
          </w:p>
        </w:tc>
        <w:tc>
          <w:tcPr>
            <w:tcW w:w="3118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«Спортивные снаряжения. Места для занятий спортом», идиомы со словами, обозначающими виды спорта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773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</w:t>
            </w:r>
            <w:r w:rsidR="00773CB7">
              <w:rPr>
                <w:rFonts w:ascii="Times New Roman" w:hAnsi="Times New Roman" w:cs="Times New Roman"/>
                <w:sz w:val="24"/>
                <w:szCs w:val="24"/>
              </w:rPr>
              <w:t>в парах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4979A2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92.(5)</w:t>
            </w:r>
          </w:p>
        </w:tc>
        <w:tc>
          <w:tcPr>
            <w:tcW w:w="3118" w:type="dxa"/>
          </w:tcPr>
          <w:p w:rsidR="00AD252A" w:rsidRDefault="00773CB7" w:rsidP="00773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устной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речи «Запрос, заявление (о принятии в клуб)».</w:t>
            </w:r>
          </w:p>
        </w:tc>
        <w:tc>
          <w:tcPr>
            <w:tcW w:w="1276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в парах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38" w:rsidTr="003C5938">
        <w:tc>
          <w:tcPr>
            <w:tcW w:w="1101" w:type="dxa"/>
            <w:gridSpan w:val="2"/>
          </w:tcPr>
          <w:p w:rsidR="003C5938" w:rsidRPr="003C5938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93.</w:t>
            </w:r>
            <w:r w:rsidRPr="003C5938">
              <w:rPr>
                <w:rFonts w:ascii="Times New Roman" w:hAnsi="Times New Roman" w:cs="Times New Roman"/>
                <w:sz w:val="24"/>
                <w:szCs w:val="28"/>
              </w:rPr>
              <w:t>(6)</w:t>
            </w:r>
          </w:p>
        </w:tc>
        <w:tc>
          <w:tcPr>
            <w:tcW w:w="3118" w:type="dxa"/>
          </w:tcPr>
          <w:p w:rsidR="003C5938" w:rsidRPr="00874AF8" w:rsidRDefault="00773CB7" w:rsidP="00773CB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образованные путем сложения. Лексические упражнения. Предлоги. Условные предложения.</w:t>
            </w:r>
          </w:p>
        </w:tc>
        <w:tc>
          <w:tcPr>
            <w:tcW w:w="1276" w:type="dxa"/>
          </w:tcPr>
          <w:p w:rsidR="003C5938" w:rsidRPr="00874AF8" w:rsidRDefault="00773CB7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C5938" w:rsidRDefault="00773CB7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73CB7" w:rsidRPr="00874AF8" w:rsidRDefault="00773CB7" w:rsidP="00773CB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ерт.</w:t>
            </w:r>
          </w:p>
        </w:tc>
        <w:tc>
          <w:tcPr>
            <w:tcW w:w="1418" w:type="dxa"/>
          </w:tcPr>
          <w:p w:rsidR="003C5938" w:rsidRPr="00874AF8" w:rsidRDefault="003C5938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C5938" w:rsidRPr="00874AF8" w:rsidRDefault="003C5938" w:rsidP="00AD25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94.(7)</w:t>
            </w:r>
          </w:p>
        </w:tc>
        <w:tc>
          <w:tcPr>
            <w:tcW w:w="3118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«Талисманы»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95.(8)</w:t>
            </w:r>
          </w:p>
        </w:tc>
        <w:tc>
          <w:tcPr>
            <w:tcW w:w="3118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«Праздник Севера»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773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96.(9)</w:t>
            </w:r>
          </w:p>
        </w:tc>
        <w:tc>
          <w:tcPr>
            <w:tcW w:w="3118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«Экологический проект 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97.(10)</w:t>
            </w:r>
          </w:p>
        </w:tc>
        <w:tc>
          <w:tcPr>
            <w:tcW w:w="3118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AD252A" w:rsidP="00773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</w:t>
            </w:r>
            <w:r w:rsidR="00773CB7">
              <w:rPr>
                <w:rFonts w:ascii="Times New Roman" w:hAnsi="Times New Roman" w:cs="Times New Roman"/>
                <w:sz w:val="24"/>
                <w:szCs w:val="24"/>
              </w:rPr>
              <w:t>в тетрадях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98.(11)</w:t>
            </w:r>
          </w:p>
        </w:tc>
        <w:tc>
          <w:tcPr>
            <w:tcW w:w="3118" w:type="dxa"/>
          </w:tcPr>
          <w:p w:rsidR="00AD252A" w:rsidRPr="00724BD0" w:rsidRDefault="00773CB7" w:rsidP="00AD252A">
            <w:pPr>
              <w:rPr>
                <w:rFonts w:ascii="Times New Roman" w:hAnsi="Times New Roman" w:cs="Times New Roman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D252A" w:rsidRDefault="00773CB7" w:rsidP="00773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773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99.(12)</w:t>
            </w:r>
          </w:p>
        </w:tc>
        <w:tc>
          <w:tcPr>
            <w:tcW w:w="3118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</w:t>
            </w: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теме «На досуге»</w:t>
            </w:r>
          </w:p>
        </w:tc>
        <w:tc>
          <w:tcPr>
            <w:tcW w:w="1276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AD252A" w:rsidRPr="009A1D23" w:rsidRDefault="00773CB7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100.(13)</w:t>
            </w:r>
          </w:p>
        </w:tc>
        <w:tc>
          <w:tcPr>
            <w:tcW w:w="3118" w:type="dxa"/>
          </w:tcPr>
          <w:p w:rsidR="00AD252A" w:rsidRPr="00773CB7" w:rsidRDefault="00773CB7" w:rsidP="00383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B7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контрольной работы. Коррекция знаний.</w:t>
            </w:r>
          </w:p>
        </w:tc>
        <w:tc>
          <w:tcPr>
            <w:tcW w:w="1276" w:type="dxa"/>
          </w:tcPr>
          <w:p w:rsidR="00AD252A" w:rsidRPr="00773CB7" w:rsidRDefault="00773CB7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B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коррекции знаний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101.(14)</w:t>
            </w:r>
          </w:p>
        </w:tc>
        <w:tc>
          <w:tcPr>
            <w:tcW w:w="3118" w:type="dxa"/>
          </w:tcPr>
          <w:p w:rsidR="00AD252A" w:rsidRDefault="001918DD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Итоговый тест</w:t>
            </w:r>
          </w:p>
        </w:tc>
        <w:tc>
          <w:tcPr>
            <w:tcW w:w="1276" w:type="dxa"/>
          </w:tcPr>
          <w:p w:rsidR="00AD252A" w:rsidRDefault="00773CB7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AD252A" w:rsidRPr="00773CB7" w:rsidRDefault="00773CB7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52A" w:rsidTr="003C5938">
        <w:tc>
          <w:tcPr>
            <w:tcW w:w="1101" w:type="dxa"/>
            <w:gridSpan w:val="2"/>
          </w:tcPr>
          <w:p w:rsidR="00AD252A" w:rsidRPr="00874AF8" w:rsidRDefault="003C5938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 (15)</w:t>
            </w:r>
          </w:p>
        </w:tc>
        <w:tc>
          <w:tcPr>
            <w:tcW w:w="3118" w:type="dxa"/>
          </w:tcPr>
          <w:p w:rsidR="00AD252A" w:rsidRDefault="001918DD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устной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речи</w:t>
            </w:r>
            <w:r w:rsidR="00773CB7">
              <w:rPr>
                <w:rFonts w:ascii="Times New Roman" w:eastAsia="Times New Roman" w:hAnsi="Times New Roman" w:cs="Times New Roman"/>
                <w:lang w:eastAsia="ru-RU"/>
              </w:rPr>
              <w:t>. Творческое применение знаний.</w:t>
            </w:r>
          </w:p>
        </w:tc>
        <w:tc>
          <w:tcPr>
            <w:tcW w:w="1276" w:type="dxa"/>
          </w:tcPr>
          <w:p w:rsidR="00AD252A" w:rsidRPr="00773CB7" w:rsidRDefault="00773CB7" w:rsidP="00AD2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B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повторен.</w:t>
            </w:r>
          </w:p>
        </w:tc>
        <w:tc>
          <w:tcPr>
            <w:tcW w:w="1559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D252A" w:rsidRDefault="00AD252A" w:rsidP="00AD2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252A" w:rsidRDefault="00AD252A" w:rsidP="00AD25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938" w:rsidRPr="0038340C" w:rsidRDefault="003C5938" w:rsidP="00AD25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340C">
        <w:rPr>
          <w:rFonts w:ascii="Times New Roman" w:hAnsi="Times New Roman" w:cs="Times New Roman"/>
          <w:b/>
          <w:sz w:val="24"/>
          <w:szCs w:val="24"/>
        </w:rPr>
        <w:t>Итого: 102 часа</w:t>
      </w:r>
    </w:p>
    <w:p w:rsidR="00AD252A" w:rsidRPr="00AD252A" w:rsidRDefault="00AD252A" w:rsidP="000A492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92B" w:rsidRPr="000A492B" w:rsidRDefault="000A492B" w:rsidP="000A49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A492B" w:rsidRPr="000A492B" w:rsidSect="00326DB7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4"/>
    <w:lvl w:ilvl="0">
      <w:start w:val="65535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lvl w:ilvl="0"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15C7123"/>
    <w:multiLevelType w:val="hybridMultilevel"/>
    <w:tmpl w:val="3104D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70FF5"/>
    <w:multiLevelType w:val="hybridMultilevel"/>
    <w:tmpl w:val="C7802368"/>
    <w:lvl w:ilvl="0" w:tplc="000000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47F9"/>
    <w:multiLevelType w:val="hybridMultilevel"/>
    <w:tmpl w:val="A8D217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8113AE"/>
    <w:multiLevelType w:val="hybridMultilevel"/>
    <w:tmpl w:val="A9DAA164"/>
    <w:lvl w:ilvl="0" w:tplc="00000002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4C5CD0"/>
    <w:multiLevelType w:val="hybridMultilevel"/>
    <w:tmpl w:val="C396F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D676EC"/>
    <w:multiLevelType w:val="hybridMultilevel"/>
    <w:tmpl w:val="14A2E8B2"/>
    <w:lvl w:ilvl="0" w:tplc="12A21E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063B3"/>
    <w:multiLevelType w:val="hybridMultilevel"/>
    <w:tmpl w:val="29D09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F2401"/>
    <w:multiLevelType w:val="hybridMultilevel"/>
    <w:tmpl w:val="E7508E7E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7937F3"/>
    <w:multiLevelType w:val="hybridMultilevel"/>
    <w:tmpl w:val="450C747E"/>
    <w:lvl w:ilvl="0" w:tplc="00000002">
      <w:start w:val="65535"/>
      <w:numFmt w:val="bullet"/>
      <w:lvlText w:val="•"/>
      <w:lvlJc w:val="left"/>
      <w:pPr>
        <w:ind w:left="654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5">
    <w:nsid w:val="7EDF74C9"/>
    <w:multiLevelType w:val="hybridMultilevel"/>
    <w:tmpl w:val="361402D8"/>
    <w:lvl w:ilvl="0" w:tplc="000000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A77252"/>
    <w:multiLevelType w:val="hybridMultilevel"/>
    <w:tmpl w:val="F39E8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6"/>
  </w:num>
  <w:num w:numId="11">
    <w:abstractNumId w:val="16"/>
  </w:num>
  <w:num w:numId="12">
    <w:abstractNumId w:val="12"/>
  </w:num>
  <w:num w:numId="13">
    <w:abstractNumId w:val="15"/>
  </w:num>
  <w:num w:numId="14">
    <w:abstractNumId w:val="8"/>
  </w:num>
  <w:num w:numId="15">
    <w:abstractNumId w:val="9"/>
  </w:num>
  <w:num w:numId="16">
    <w:abstractNumId w:val="1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263"/>
    <w:rsid w:val="00001493"/>
    <w:rsid w:val="000466BE"/>
    <w:rsid w:val="000521F5"/>
    <w:rsid w:val="00061FE3"/>
    <w:rsid w:val="000A492B"/>
    <w:rsid w:val="000E559F"/>
    <w:rsid w:val="00100E02"/>
    <w:rsid w:val="001641F2"/>
    <w:rsid w:val="00181263"/>
    <w:rsid w:val="001918DD"/>
    <w:rsid w:val="001B3C02"/>
    <w:rsid w:val="001F4DA3"/>
    <w:rsid w:val="00216B94"/>
    <w:rsid w:val="00234730"/>
    <w:rsid w:val="002A60DC"/>
    <w:rsid w:val="002F3B0F"/>
    <w:rsid w:val="00326DB7"/>
    <w:rsid w:val="00330BA6"/>
    <w:rsid w:val="00356FF1"/>
    <w:rsid w:val="003657F8"/>
    <w:rsid w:val="0038340C"/>
    <w:rsid w:val="003B4674"/>
    <w:rsid w:val="003C5938"/>
    <w:rsid w:val="00411331"/>
    <w:rsid w:val="00417E73"/>
    <w:rsid w:val="0043643A"/>
    <w:rsid w:val="004F12BE"/>
    <w:rsid w:val="006068F5"/>
    <w:rsid w:val="00611E51"/>
    <w:rsid w:val="00624D0F"/>
    <w:rsid w:val="006335D6"/>
    <w:rsid w:val="0066500E"/>
    <w:rsid w:val="00665477"/>
    <w:rsid w:val="00757B5F"/>
    <w:rsid w:val="007666F1"/>
    <w:rsid w:val="00773CB7"/>
    <w:rsid w:val="00793B01"/>
    <w:rsid w:val="008262DD"/>
    <w:rsid w:val="00843C37"/>
    <w:rsid w:val="008E7C81"/>
    <w:rsid w:val="00922C83"/>
    <w:rsid w:val="00933794"/>
    <w:rsid w:val="00976E6F"/>
    <w:rsid w:val="009B0BBA"/>
    <w:rsid w:val="00A520EA"/>
    <w:rsid w:val="00A52E5C"/>
    <w:rsid w:val="00A953C6"/>
    <w:rsid w:val="00AB4050"/>
    <w:rsid w:val="00AD252A"/>
    <w:rsid w:val="00AD28D8"/>
    <w:rsid w:val="00AD66BE"/>
    <w:rsid w:val="00B01FA9"/>
    <w:rsid w:val="00B1774D"/>
    <w:rsid w:val="00B92586"/>
    <w:rsid w:val="00BA2FA5"/>
    <w:rsid w:val="00BC767C"/>
    <w:rsid w:val="00BE6346"/>
    <w:rsid w:val="00C14821"/>
    <w:rsid w:val="00C402BD"/>
    <w:rsid w:val="00C649CC"/>
    <w:rsid w:val="00C9175B"/>
    <w:rsid w:val="00D454D0"/>
    <w:rsid w:val="00E34BBF"/>
    <w:rsid w:val="00E62827"/>
    <w:rsid w:val="00EC03EC"/>
    <w:rsid w:val="00EC6777"/>
    <w:rsid w:val="00F24155"/>
    <w:rsid w:val="00F503F9"/>
    <w:rsid w:val="00F538D0"/>
    <w:rsid w:val="00F86BD9"/>
    <w:rsid w:val="00FA1FF9"/>
    <w:rsid w:val="00FA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B4674"/>
    <w:pPr>
      <w:ind w:left="720"/>
      <w:contextualSpacing/>
    </w:pPr>
  </w:style>
  <w:style w:type="paragraph" w:customStyle="1" w:styleId="c54">
    <w:name w:val="c54"/>
    <w:basedOn w:val="a"/>
    <w:rsid w:val="00F53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538D0"/>
  </w:style>
  <w:style w:type="character" w:customStyle="1" w:styleId="c2">
    <w:name w:val="c2"/>
    <w:basedOn w:val="a0"/>
    <w:rsid w:val="00F538D0"/>
  </w:style>
  <w:style w:type="paragraph" w:customStyle="1" w:styleId="c7">
    <w:name w:val="c7"/>
    <w:basedOn w:val="a"/>
    <w:rsid w:val="00F53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F53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4z0">
    <w:name w:val="WW8Num4z0"/>
    <w:rsid w:val="00AD252A"/>
    <w:rPr>
      <w:rFonts w:ascii="Times New Roman" w:hAnsi="Times New Roman" w:cs="Times New Roman"/>
    </w:rPr>
  </w:style>
  <w:style w:type="character" w:customStyle="1" w:styleId="WW8Num4z1">
    <w:name w:val="WW8Num4z1"/>
    <w:rsid w:val="00AD252A"/>
    <w:rPr>
      <w:rFonts w:ascii="Courier New" w:hAnsi="Courier New" w:cs="Courier New"/>
    </w:rPr>
  </w:style>
  <w:style w:type="character" w:customStyle="1" w:styleId="WW8Num4z2">
    <w:name w:val="WW8Num4z2"/>
    <w:rsid w:val="00AD252A"/>
    <w:rPr>
      <w:rFonts w:ascii="Wingdings" w:hAnsi="Wingdings"/>
    </w:rPr>
  </w:style>
  <w:style w:type="character" w:customStyle="1" w:styleId="WW8Num4z3">
    <w:name w:val="WW8Num4z3"/>
    <w:rsid w:val="00AD252A"/>
    <w:rPr>
      <w:rFonts w:ascii="Symbol" w:hAnsi="Symbol"/>
    </w:rPr>
  </w:style>
  <w:style w:type="character" w:customStyle="1" w:styleId="WW8NumSt1z0">
    <w:name w:val="WW8NumSt1z0"/>
    <w:rsid w:val="00AD252A"/>
    <w:rPr>
      <w:rFonts w:ascii="Times New Roman" w:hAnsi="Times New Roman" w:cs="Times New Roman"/>
    </w:rPr>
  </w:style>
  <w:style w:type="character" w:customStyle="1" w:styleId="WW8NumSt2z0">
    <w:name w:val="WW8NumSt2z0"/>
    <w:rsid w:val="00AD252A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AD252A"/>
  </w:style>
  <w:style w:type="character" w:customStyle="1" w:styleId="a5">
    <w:name w:val="Символ нумерации"/>
    <w:rsid w:val="00AD252A"/>
  </w:style>
  <w:style w:type="paragraph" w:customStyle="1" w:styleId="a6">
    <w:name w:val="Заголовок"/>
    <w:basedOn w:val="a"/>
    <w:next w:val="a7"/>
    <w:rsid w:val="00AD252A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ar-SA"/>
    </w:rPr>
  </w:style>
  <w:style w:type="paragraph" w:styleId="a7">
    <w:name w:val="Body Text"/>
    <w:basedOn w:val="a"/>
    <w:link w:val="a8"/>
    <w:rsid w:val="00AD252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AD252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7"/>
    <w:rsid w:val="00AD252A"/>
    <w:rPr>
      <w:rFonts w:cs="Lohit Hindi"/>
    </w:rPr>
  </w:style>
  <w:style w:type="paragraph" w:customStyle="1" w:styleId="10">
    <w:name w:val="Название1"/>
    <w:basedOn w:val="a"/>
    <w:rsid w:val="00AD252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AD252A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ar-SA"/>
    </w:rPr>
  </w:style>
  <w:style w:type="paragraph" w:customStyle="1" w:styleId="aa">
    <w:name w:val="Содержимое врезки"/>
    <w:basedOn w:val="a7"/>
    <w:rsid w:val="00AD252A"/>
  </w:style>
  <w:style w:type="paragraph" w:customStyle="1" w:styleId="ab">
    <w:name w:val="Содержимое таблицы"/>
    <w:basedOn w:val="a"/>
    <w:rsid w:val="00AD252A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AD252A"/>
    <w:pPr>
      <w:jc w:val="center"/>
    </w:pPr>
    <w:rPr>
      <w:b/>
      <w:bCs/>
    </w:rPr>
  </w:style>
  <w:style w:type="character" w:customStyle="1" w:styleId="apple-converted-space">
    <w:name w:val="apple-converted-space"/>
    <w:rsid w:val="00AD252A"/>
  </w:style>
  <w:style w:type="character" w:styleId="ad">
    <w:name w:val="Hyperlink"/>
    <w:uiPriority w:val="99"/>
    <w:unhideWhenUsed/>
    <w:rsid w:val="00AD252A"/>
    <w:rPr>
      <w:strike w:val="0"/>
      <w:dstrike w:val="0"/>
      <w:color w:val="3366CC"/>
      <w:u w:val="none"/>
      <w:effect w:val="none"/>
    </w:rPr>
  </w:style>
  <w:style w:type="paragraph" w:styleId="ae">
    <w:name w:val="Balloon Text"/>
    <w:basedOn w:val="a"/>
    <w:link w:val="af"/>
    <w:uiPriority w:val="99"/>
    <w:semiHidden/>
    <w:unhideWhenUsed/>
    <w:rsid w:val="00AD252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semiHidden/>
    <w:rsid w:val="00AD252A"/>
    <w:rPr>
      <w:rFonts w:ascii="Tahoma" w:eastAsia="Times New Roman" w:hAnsi="Tahoma" w:cs="Times New Roman"/>
      <w:sz w:val="16"/>
      <w:szCs w:val="16"/>
      <w:lang w:eastAsia="ar-SA"/>
    </w:rPr>
  </w:style>
  <w:style w:type="table" w:styleId="af0">
    <w:name w:val="Table Grid"/>
    <w:basedOn w:val="a1"/>
    <w:uiPriority w:val="59"/>
    <w:rsid w:val="00AD25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8E7C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8E7C8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1C835-4F19-405C-9474-C701644D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HP</cp:lastModifiedBy>
  <cp:revision>48</cp:revision>
  <cp:lastPrinted>2019-09-20T14:05:00Z</cp:lastPrinted>
  <dcterms:created xsi:type="dcterms:W3CDTF">2018-07-02T12:43:00Z</dcterms:created>
  <dcterms:modified xsi:type="dcterms:W3CDTF">2021-10-09T08:09:00Z</dcterms:modified>
</cp:coreProperties>
</file>